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  <Default Extension="png" ContentType="image/pn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Arial" w:hAnsi="Arial" w:eastAsia="Arial" w:ascii="Arial"/>
          <w:sz w:val="13"/>
          <w:szCs w:val="13"/>
        </w:rPr>
        <w:jc w:val="center"/>
        <w:spacing w:before="89" w:lineRule="auto" w:line="316"/>
        <w:ind w:left="4995" w:right="-11" w:firstLine="5"/>
      </w:pPr>
      <w:r>
        <w:pict>
          <v:shape type="#_x0000_t75" style="position:absolute;margin-left:53.779pt;margin-top:78.7509pt;width:680.88pt;height:41.2962pt;mso-position-horizontal-relative:page;mso-position-vertical-relative:page;z-index:-528">
            <v:imagedata o:title="" r:id="rId4"/>
          </v:shape>
        </w:pict>
      </w:r>
      <w:r>
        <w:pict>
          <v:shape type="#_x0000_t202" style="position:absolute;margin-left:52.9794pt;margin-top:116.344pt;width:680.799pt;height:116.212pt;mso-position-horizontal-relative:page;mso-position-vertical-relative:page;z-index:-527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461" w:hRule="exact"/>
                    </w:trPr>
                    <w:tc>
                      <w:tcPr>
                        <w:tcW w:w="30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81"/>
                          <w:ind w:left="59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ud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1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77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96"/>
                            <w:sz w:val="13"/>
                            <w:szCs w:val="13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2"/>
                            <w:sz w:val="13"/>
                            <w:szCs w:val="13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93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spacing w:val="0"/>
                            <w:w w:val="10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spacing w:val="0"/>
                            <w:w w:val="86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spacing w:val="0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52"/>
                          <w:ind w:left="270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71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8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7"/>
                            <w:sz w:val="13"/>
                            <w:szCs w:val="13"/>
                          </w:rPr>
                          <w:t>rt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77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93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96"/>
                            <w:sz w:val="13"/>
                            <w:szCs w:val="13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2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95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8"/>
                            <w:szCs w:val="28"/>
                          </w:rPr>
                          <w:jc w:val="left"/>
                          <w:spacing w:before="8" w:lineRule="exact" w:line="280"/>
                        </w:pPr>
                        <w:r>
                          <w:rPr>
                            <w:sz w:val="28"/>
                            <w:szCs w:val="28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ind w:left="538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79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120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725,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5.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9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3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8"/>
                            <w:szCs w:val="28"/>
                          </w:rPr>
                          <w:jc w:val="left"/>
                          <w:spacing w:before="8" w:lineRule="exact" w:line="280"/>
                        </w:pPr>
                        <w:r>
                          <w:rPr>
                            <w:sz w:val="28"/>
                            <w:szCs w:val="28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ind w:left="653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7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8"/>
                            <w:szCs w:val="28"/>
                          </w:rPr>
                          <w:jc w:val="left"/>
                          <w:spacing w:before="8" w:lineRule="exact" w:line="280"/>
                        </w:pPr>
                        <w:r>
                          <w:rPr>
                            <w:sz w:val="28"/>
                            <w:szCs w:val="28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ind w:left="444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106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9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9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8"/>
                            <w:szCs w:val="28"/>
                          </w:rPr>
                          <w:jc w:val="left"/>
                          <w:spacing w:before="3" w:lineRule="exact" w:line="280"/>
                        </w:pPr>
                        <w:r>
                          <w:rPr>
                            <w:sz w:val="28"/>
                            <w:szCs w:val="28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ind w:left="641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spacing w:val="0"/>
                            <w:w w:val="104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6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8"/>
                            <w:szCs w:val="28"/>
                          </w:rPr>
                          <w:jc w:val="left"/>
                          <w:spacing w:before="3" w:lineRule="exact" w:line="280"/>
                        </w:pPr>
                        <w:r>
                          <w:rPr>
                            <w:sz w:val="28"/>
                            <w:szCs w:val="28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ind w:left="543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59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106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106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8"/>
                            <w:szCs w:val="28"/>
                          </w:rPr>
                          <w:jc w:val="left"/>
                          <w:spacing w:before="3" w:lineRule="exact" w:line="280"/>
                        </w:pPr>
                        <w:r>
                          <w:rPr>
                            <w:sz w:val="28"/>
                            <w:szCs w:val="28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ind w:left="370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86"/>
                            <w:sz w:val="13"/>
                            <w:szCs w:val="13"/>
                          </w:rPr>
                          <w:t>1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25.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8"/>
                            <w:szCs w:val="28"/>
                          </w:rPr>
                          <w:jc w:val="left"/>
                          <w:spacing w:before="3" w:lineRule="exact" w:line="280"/>
                        </w:pPr>
                        <w:r>
                          <w:rPr>
                            <w:sz w:val="28"/>
                            <w:szCs w:val="28"/>
                          </w:rPr>
                        </w:r>
                      </w:p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right"/>
                          <w:ind w:right="40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203" w:hRule="exact"/>
                    </w:trPr>
                    <w:tc>
                      <w:tcPr>
                        <w:tcW w:w="30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24"/>
                          <w:ind w:left="487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40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9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88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46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9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60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9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w w:val="103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9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2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6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w w:val="99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w w:val="96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9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6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22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99"/>
                            <w:sz w:val="13"/>
                            <w:szCs w:val="13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60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10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95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5"/>
                          <w:ind w:left="54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75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109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spacing w:val="-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25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spacing w:val="0"/>
                            <w:w w:val="100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spacing w:val="-12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0"/>
                            <w:w w:val="89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0"/>
                            <w:w w:val="109"/>
                            <w:sz w:val="14"/>
                            <w:szCs w:val="14"/>
                          </w:rPr>
                          <w:t>15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spacing w:val="0"/>
                            <w:w w:val="10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0"/>
                            <w:w w:val="116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0"/>
                            <w:w w:val="109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20"/>
                          <w:ind w:left="6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8585A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7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5"/>
                          <w:ind w:left="44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89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65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09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5"/>
                          <w:ind w:left="64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24"/>
                          <w:ind w:left="543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7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59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414142"/>
                            <w:w w:val="106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414142"/>
                            <w:w w:val="106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9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8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0"/>
                          <w:ind w:left="37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82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8585A"/>
                            <w:w w:val="10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8585A"/>
                            <w:spacing w:val="-16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7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spacing w:val="0"/>
                            <w:w w:val="10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right"/>
                          <w:spacing w:before="15"/>
                          <w:ind w:righ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197" w:hRule="exact"/>
                    </w:trPr>
                    <w:tc>
                      <w:tcPr>
                        <w:tcW w:w="30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17"/>
                          <w:ind w:left="482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w w:val="84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3"/>
                            <w:sz w:val="13"/>
                            <w:szCs w:val="13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33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6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w w:val="88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7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8"/>
                            <w:sz w:val="13"/>
                            <w:szCs w:val="13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3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119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13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93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88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95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3"/>
                          <w:ind w:left="107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8585A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3"/>
                          <w:ind w:left="6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8585A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7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center"/>
                          <w:spacing w:before="13"/>
                          <w:ind w:left="841" w:right="60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8"/>
                          <w:ind w:left="64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17"/>
                          <w:ind w:left="965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9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center"/>
                          <w:spacing w:before="8"/>
                          <w:ind w:left="877" w:right="5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right"/>
                          <w:spacing w:before="8"/>
                          <w:ind w:righ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8585A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07" w:hRule="exact"/>
                    </w:trPr>
                    <w:tc>
                      <w:tcPr>
                        <w:tcW w:w="30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22"/>
                          <w:ind w:left="477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4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22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2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3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6"/>
                            <w:sz w:val="13"/>
                            <w:szCs w:val="13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0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6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2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46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6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6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103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6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95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3"/>
                          <w:ind w:left="107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8"/>
                          <w:ind w:left="653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7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center"/>
                          <w:spacing w:before="13"/>
                          <w:ind w:left="841" w:right="60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3"/>
                          <w:ind w:left="64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17"/>
                          <w:ind w:left="965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center"/>
                          <w:spacing w:before="8"/>
                          <w:ind w:left="877" w:right="58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right"/>
                          <w:spacing w:before="8"/>
                          <w:ind w:right="45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30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12"/>
                          <w:ind w:left="266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66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84"/>
                            <w:sz w:val="13"/>
                            <w:szCs w:val="13"/>
                          </w:rPr>
                          <w:t>g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77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93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spacing w:val="0"/>
                            <w:w w:val="103"/>
                            <w:sz w:val="13"/>
                            <w:szCs w:val="13"/>
                          </w:rPr>
                          <w:t>z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9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95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17"/>
                          <w:ind w:left="451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9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24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106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106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3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17"/>
                          <w:ind w:left="648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spacing w:val="0"/>
                            <w:w w:val="104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7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center"/>
                          <w:spacing w:before="17"/>
                          <w:ind w:left="837" w:right="607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9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12"/>
                          <w:ind w:left="636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414142"/>
                            <w:spacing w:val="0"/>
                            <w:w w:val="104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6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12"/>
                          <w:ind w:left="346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106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2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9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106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9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9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center"/>
                          <w:spacing w:before="12"/>
                          <w:ind w:left="873" w:right="592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414142"/>
                            <w:spacing w:val="0"/>
                            <w:w w:val="104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4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9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right"/>
                          <w:spacing w:before="12"/>
                          <w:ind w:right="45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0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w w:val="9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00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</w:tr>
                  <w:tr>
                    <w:trPr>
                      <w:trHeight w:val="174" w:hRule="exact"/>
                    </w:trPr>
                    <w:tc>
                      <w:tcPr>
                        <w:tcW w:w="30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19"/>
                          <w:ind w:left="487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2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9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88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46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99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60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9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3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9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2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6"/>
                            <w:sz w:val="13"/>
                            <w:szCs w:val="13"/>
                          </w:rPr>
                          <w:t>ne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88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9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112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76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22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99"/>
                            <w:sz w:val="13"/>
                            <w:szCs w:val="13"/>
                          </w:rPr>
                          <w:t>é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3"/>
                            <w:szCs w:val="13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60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10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95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5" w:lineRule="exact" w:line="140"/>
                          <w:ind w:left="45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89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116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24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60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10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5" w:lineRule="exact" w:line="140"/>
                          <w:ind w:left="6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7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center"/>
                          <w:spacing w:before="15" w:lineRule="exact" w:line="140"/>
                          <w:ind w:left="836" w:right="60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5" w:lineRule="exact" w:line="140"/>
                          <w:ind w:left="63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19"/>
                          <w:ind w:left="346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2,2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4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3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,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2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06"/>
                            <w:sz w:val="13"/>
                            <w:szCs w:val="13"/>
                          </w:rPr>
                          <w:t>05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3"/>
                            <w:sz w:val="13"/>
                            <w:szCs w:val="13"/>
                          </w:rPr>
                          <w:t>.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119"/>
                            <w:sz w:val="13"/>
                            <w:szCs w:val="13"/>
                          </w:rPr>
                          <w:t>6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w w:val="99"/>
                            <w:sz w:val="13"/>
                            <w:szCs w:val="13"/>
                          </w:rPr>
                          <w:t>5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center"/>
                          <w:spacing w:before="10"/>
                          <w:ind w:left="872" w:right="59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right"/>
                          <w:spacing w:before="10"/>
                          <w:ind w:right="5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00" w:hRule="exact"/>
                    </w:trPr>
                    <w:tc>
                      <w:tcPr>
                        <w:tcW w:w="30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46"/>
                          <w:ind w:left="477"/>
                        </w:pPr>
                        <w:r>
                          <w:rPr>
                            <w:rFonts w:cs="Arial" w:hAnsi="Arial" w:eastAsia="Arial" w:ascii="Arial"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3"/>
                            <w:szCs w:val="13"/>
                          </w:rPr>
                          <w:t>í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3"/>
                            <w:szCs w:val="13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100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9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0"/>
                            <w:sz w:val="12"/>
                            <w:szCs w:val="12"/>
                          </w:rPr>
                          <w:t>y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7"/>
                            <w:w w:val="100"/>
                            <w:sz w:val="12"/>
                            <w:szCs w:val="12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88"/>
                            <w:sz w:val="13"/>
                            <w:szCs w:val="13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3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6"/>
                            <w:sz w:val="13"/>
                            <w:szCs w:val="13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2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88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95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42" w:lineRule="exact" w:line="140"/>
                          <w:ind w:left="107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42" w:lineRule="exact" w:line="140"/>
                          <w:ind w:left="6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7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center"/>
                          <w:spacing w:before="42" w:lineRule="exact" w:line="140"/>
                          <w:ind w:left="836" w:right="61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37"/>
                          <w:ind w:left="63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0"/>
                            <w:szCs w:val="20"/>
                          </w:rPr>
                          <w:jc w:val="left"/>
                          <w:spacing w:lineRule="exact" w:line="200"/>
                          <w:ind w:left="960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151515"/>
                            <w:w w:val="72"/>
                            <w:sz w:val="20"/>
                            <w:szCs w:val="20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2B2B2C"/>
                            <w:w w:val="67"/>
                            <w:sz w:val="20"/>
                            <w:szCs w:val="20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151515"/>
                            <w:w w:val="81"/>
                            <w:sz w:val="20"/>
                            <w:szCs w:val="20"/>
                          </w:rPr>
                          <w:t>oo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20"/>
                            <w:szCs w:val="20"/>
                          </w:rPr>
                        </w:r>
                      </w:p>
                    </w:tc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center"/>
                          <w:spacing w:before="32"/>
                          <w:ind w:left="872" w:right="591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9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right"/>
                          <w:spacing w:before="32"/>
                          <w:ind w:right="5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151515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198" w:hRule="exact"/>
                    </w:trPr>
                    <w:tc>
                      <w:tcPr>
                        <w:tcW w:w="30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43"/>
                          <w:ind w:left="472"/>
                        </w:pPr>
                        <w:r>
                          <w:rPr>
                            <w:rFonts w:cs="Arial" w:hAnsi="Arial" w:eastAsia="Arial" w:ascii="Arial"/>
                            <w:color w:val="2B2B2C"/>
                            <w:w w:val="94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22"/>
                            <w:sz w:val="13"/>
                            <w:szCs w:val="13"/>
                          </w:rPr>
                          <w:t>rr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3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6"/>
                            <w:sz w:val="13"/>
                            <w:szCs w:val="13"/>
                          </w:rPr>
                          <w:t>nd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0"/>
                            <w:sz w:val="13"/>
                            <w:szCs w:val="13"/>
                          </w:rPr>
                          <w:t>m</w:t>
                        </w:r>
                        <w:r>
                          <w:rPr>
                            <w:rFonts w:cs="Arial" w:hAnsi="Arial" w:eastAsia="Arial" w:ascii="Arial"/>
                            <w:color w:val="151515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6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12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46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w w:val="106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12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66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16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6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106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06"/>
                            <w:sz w:val="13"/>
                            <w:szCs w:val="13"/>
                          </w:rPr>
                          <w:t>n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103"/>
                            <w:sz w:val="13"/>
                            <w:szCs w:val="13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color w:val="414142"/>
                            <w:spacing w:val="0"/>
                            <w:w w:val="106"/>
                            <w:sz w:val="13"/>
                            <w:szCs w:val="13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133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color w:val="2B2B2C"/>
                            <w:spacing w:val="0"/>
                            <w:w w:val="99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95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39" w:lineRule="exact" w:line="140"/>
                          <w:ind w:left="106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39" w:lineRule="exact" w:line="140"/>
                          <w:ind w:left="64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7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9"/>
                            <w:szCs w:val="19"/>
                          </w:rPr>
                          <w:jc w:val="left"/>
                          <w:spacing w:before="8" w:lineRule="exact" w:line="180"/>
                        </w:pPr>
                        <w:r>
                          <w:rPr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34"/>
                          <w:ind w:left="636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9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414142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6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0"/>
                            <w:szCs w:val="20"/>
                          </w:rPr>
                          <w:jc w:val="left"/>
                          <w:spacing w:lineRule="exact" w:line="180"/>
                          <w:ind w:left="960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151515"/>
                            <w:w w:val="67"/>
                            <w:sz w:val="20"/>
                            <w:szCs w:val="20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2B2B2C"/>
                            <w:w w:val="76"/>
                            <w:sz w:val="20"/>
                            <w:szCs w:val="20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151515"/>
                            <w:w w:val="81"/>
                            <w:sz w:val="20"/>
                            <w:szCs w:val="20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color w:val="151515"/>
                            <w:w w:val="76"/>
                            <w:sz w:val="20"/>
                            <w:szCs w:val="20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20"/>
                            <w:szCs w:val="20"/>
                          </w:rPr>
                        </w:r>
                      </w:p>
                    </w:tc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19"/>
                            <w:szCs w:val="19"/>
                          </w:rPr>
                          <w:jc w:val="left"/>
                          <w:spacing w:before="8" w:lineRule="exact" w:line="180"/>
                        </w:pPr>
                        <w:r>
                          <w:rPr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right"/>
                          <w:spacing w:before="29"/>
                          <w:ind w:right="50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  <w:tr>
                    <w:trPr>
                      <w:trHeight w:val="224" w:hRule="exact"/>
                    </w:trPr>
                    <w:tc>
                      <w:tcPr>
                        <w:tcW w:w="30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3"/>
                            <w:szCs w:val="13"/>
                          </w:rPr>
                          <w:jc w:val="left"/>
                          <w:spacing w:before="42"/>
                          <w:ind w:left="40"/>
                        </w:pP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2B2B2C"/>
                            <w:spacing w:val="0"/>
                            <w:w w:val="100"/>
                            <w:sz w:val="13"/>
                            <w:szCs w:val="13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0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5"/>
                            <w:w w:val="100"/>
                            <w:sz w:val="13"/>
                            <w:szCs w:val="13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72"/>
                            <w:sz w:val="13"/>
                            <w:szCs w:val="13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99"/>
                            <w:sz w:val="13"/>
                            <w:szCs w:val="13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86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93"/>
                            <w:sz w:val="13"/>
                            <w:szCs w:val="13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106"/>
                            <w:sz w:val="13"/>
                            <w:szCs w:val="13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90"/>
                            <w:sz w:val="13"/>
                            <w:szCs w:val="13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b/>
                            <w:color w:val="151515"/>
                            <w:spacing w:val="0"/>
                            <w:w w:val="86"/>
                            <w:sz w:val="13"/>
                            <w:szCs w:val="13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3"/>
                            <w:szCs w:val="13"/>
                          </w:rPr>
                        </w:r>
                      </w:p>
                    </w:tc>
                    <w:tc>
                      <w:tcPr>
                        <w:tcW w:w="195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33"/>
                          <w:ind w:left="989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89"/>
                            <w:sz w:val="14"/>
                            <w:szCs w:val="14"/>
                          </w:rPr>
                          <w:t>$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58585A"/>
                            <w:w w:val="96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23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2"/>
                            <w:szCs w:val="22"/>
                          </w:rPr>
                          <w:jc w:val="left"/>
                          <w:spacing w:before="4" w:lineRule="exact" w:line="220"/>
                        </w:pPr>
                        <w:r>
                          <w:rPr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7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2"/>
                            <w:szCs w:val="22"/>
                          </w:rPr>
                          <w:jc w:val="left"/>
                          <w:spacing w:before="4" w:lineRule="exact" w:line="220"/>
                        </w:pPr>
                        <w:r>
                          <w:rPr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2"/>
                            <w:szCs w:val="22"/>
                          </w:rPr>
                          <w:jc w:val="left"/>
                          <w:spacing w:before="4" w:lineRule="exact" w:line="220"/>
                        </w:pPr>
                        <w:r>
                          <w:rPr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16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0"/>
                            <w:szCs w:val="20"/>
                          </w:rPr>
                          <w:jc w:val="left"/>
                          <w:spacing w:lineRule="exact" w:line="200"/>
                          <w:ind w:left="888"/>
                        </w:pP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74"/>
                            <w:sz w:val="20"/>
                            <w:szCs w:val="20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86"/>
                            <w:sz w:val="20"/>
                            <w:szCs w:val="20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57"/>
                            <w:sz w:val="20"/>
                            <w:szCs w:val="20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86"/>
                            <w:sz w:val="20"/>
                            <w:szCs w:val="20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2B2B2C"/>
                            <w:w w:val="76"/>
                            <w:sz w:val="20"/>
                            <w:szCs w:val="20"/>
                          </w:rPr>
                          <w:t>o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C4C4C4"/>
                            <w:w w:val="78"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20"/>
                            <w:szCs w:val="20"/>
                          </w:rPr>
                        </w:r>
                      </w:p>
                    </w:tc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2"/>
                            <w:szCs w:val="22"/>
                          </w:rPr>
                          <w:jc w:val="left"/>
                          <w:spacing w:before="4" w:lineRule="exact" w:line="220"/>
                        </w:pPr>
                        <w:r>
                          <w:rPr>
                            <w:sz w:val="22"/>
                            <w:szCs w:val="22"/>
                          </w:rPr>
                        </w:r>
                      </w:p>
                    </w:tc>
                    <w:tc>
                      <w:tcPr>
                        <w:tcW w:w="9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2"/>
                            <w:szCs w:val="22"/>
                          </w:rPr>
                          <w:jc w:val="left"/>
                          <w:spacing w:before="4" w:lineRule="exact" w:line="220"/>
                        </w:pPr>
                        <w:r>
                          <w:rPr>
                            <w:sz w:val="22"/>
                            <w:szCs w:val="22"/>
                          </w:rPr>
                        </w:r>
                      </w:p>
                    </w:tc>
                  </w:tr>
                  <w:tr>
                    <w:trPr>
                      <w:trHeight w:val="270" w:hRule="exact"/>
                    </w:trPr>
                    <w:tc>
                      <w:tcPr>
                        <w:tcW w:w="300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Arial" w:hAnsi="Arial" w:eastAsia="Arial" w:ascii="Arial"/>
                            <w:sz w:val="14"/>
                            <w:szCs w:val="14"/>
                          </w:rPr>
                          <w:jc w:val="left"/>
                          <w:spacing w:before="5"/>
                          <w:ind w:left="45"/>
                        </w:pP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w w:val="89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w w:val="78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w w:val="12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w w:val="111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-5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7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7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6"/>
                            <w:w w:val="87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100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100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-7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92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92"/>
                            <w:sz w:val="14"/>
                            <w:szCs w:val="14"/>
                          </w:rPr>
                          <w:t>e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92"/>
                            <w:sz w:val="14"/>
                            <w:szCs w:val="14"/>
                          </w:rPr>
                          <w:t>u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92"/>
                            <w:sz w:val="14"/>
                            <w:szCs w:val="14"/>
                          </w:rPr>
                          <w:t>d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10"/>
                            <w:w w:val="92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4"/>
                            <w:sz w:val="14"/>
                            <w:szCs w:val="14"/>
                          </w:rPr>
                          <w:t>ú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9"/>
                            <w:sz w:val="14"/>
                            <w:szCs w:val="14"/>
                          </w:rPr>
                          <w:t>b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123"/>
                            <w:sz w:val="14"/>
                            <w:szCs w:val="14"/>
                          </w:rPr>
                          <w:t>l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6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0"/>
                            <w:sz w:val="14"/>
                            <w:szCs w:val="14"/>
                          </w:rPr>
                          <w:t>c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92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spacing w:val="0"/>
                            <w:w w:val="100"/>
                            <w:sz w:val="14"/>
                            <w:szCs w:val="14"/>
                          </w:rPr>
                          <w:t>y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spacing w:val="9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8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113"/>
                            <w:sz w:val="14"/>
                            <w:szCs w:val="14"/>
                          </w:rPr>
                          <w:t>t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2B2B2C"/>
                            <w:spacing w:val="0"/>
                            <w:w w:val="105"/>
                            <w:sz w:val="14"/>
                            <w:szCs w:val="14"/>
                          </w:rPr>
                          <w:t>r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4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74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4"/>
                            <w:w w:val="100"/>
                            <w:sz w:val="14"/>
                            <w:szCs w:val="14"/>
                          </w:rPr>
                          <w:t> 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2"/>
                            <w:sz w:val="14"/>
                            <w:szCs w:val="14"/>
                          </w:rPr>
                          <w:t>P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98"/>
                            <w:sz w:val="14"/>
                            <w:szCs w:val="14"/>
                          </w:rPr>
                          <w:t>a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74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111"/>
                            <w:sz w:val="14"/>
                            <w:szCs w:val="14"/>
                          </w:rPr>
                          <w:t>i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6"/>
                            <w:sz w:val="14"/>
                            <w:szCs w:val="14"/>
                          </w:rPr>
                          <w:t>v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89"/>
                            <w:sz w:val="14"/>
                            <w:szCs w:val="14"/>
                          </w:rPr>
                          <w:t>o</w:t>
                        </w:r>
                        <w:r>
                          <w:rPr>
                            <w:rFonts w:cs="Arial" w:hAnsi="Arial" w:eastAsia="Arial" w:ascii="Arial"/>
                            <w:b/>
                            <w:i/>
                            <w:color w:val="151515"/>
                            <w:spacing w:val="0"/>
                            <w:w w:val="74"/>
                            <w:sz w:val="14"/>
                            <w:szCs w:val="14"/>
                          </w:rPr>
                          <w:t>s</w:t>
                        </w:r>
                        <w:r>
                          <w:rPr>
                            <w:rFonts w:cs="Arial" w:hAnsi="Arial" w:eastAsia="Arial" w:ascii="Arial"/>
                            <w:color w:val="000000"/>
                            <w:spacing w:val="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95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1"/>
                          <w:ind w:left="413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2B2B2C"/>
                            <w:w w:val="102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9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414142"/>
                            <w:w w:val="82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3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9"/>
                            <w:sz w:val="14"/>
                            <w:szCs w:val="14"/>
                          </w:rPr>
                          <w:t>69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2B2B2C"/>
                            <w:w w:val="68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30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9"/>
                            <w:sz w:val="14"/>
                            <w:szCs w:val="14"/>
                          </w:rPr>
                          <w:t>2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96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2B2B2C"/>
                            <w:w w:val="109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9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23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31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1"/>
                          <w:ind w:left="615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6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3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16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76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11"/>
                          <w:ind w:left="401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9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16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2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414142"/>
                            <w:w w:val="82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30"/>
                            <w:sz w:val="14"/>
                            <w:szCs w:val="14"/>
                          </w:rPr>
                          <w:t>9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9"/>
                            <w:sz w:val="14"/>
                            <w:szCs w:val="14"/>
                          </w:rPr>
                          <w:t>09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68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37"/>
                            <w:sz w:val="14"/>
                            <w:szCs w:val="14"/>
                          </w:rPr>
                          <w:t>6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89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212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6"/>
                            <w:szCs w:val="26"/>
                          </w:rPr>
                          <w:jc w:val="left"/>
                          <w:spacing w:before="10" w:lineRule="exact" w:line="260"/>
                        </w:pPr>
                        <w:r>
                          <w:rPr>
                            <w:sz w:val="26"/>
                            <w:szCs w:val="26"/>
                          </w:rPr>
                        </w:r>
                      </w:p>
                    </w:tc>
                    <w:tc>
                      <w:tcPr>
                        <w:tcW w:w="160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6"/>
                          <w:ind w:left="307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2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9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2B2B2C"/>
                            <w:w w:val="82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3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9"/>
                            <w:sz w:val="14"/>
                            <w:szCs w:val="14"/>
                          </w:rPr>
                          <w:t>03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414142"/>
                            <w:w w:val="82"/>
                            <w:sz w:val="14"/>
                            <w:szCs w:val="14"/>
                          </w:rPr>
                          <w:t>,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16"/>
                            <w:sz w:val="14"/>
                            <w:szCs w:val="14"/>
                          </w:rPr>
                          <w:t>4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2"/>
                            <w:sz w:val="14"/>
                            <w:szCs w:val="14"/>
                          </w:rPr>
                          <w:t>1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9"/>
                            <w:sz w:val="14"/>
                            <w:szCs w:val="14"/>
                          </w:rPr>
                          <w:t>1.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30"/>
                            <w:sz w:val="14"/>
                            <w:szCs w:val="14"/>
                          </w:rPr>
                          <w:t>5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9"/>
                            <w:sz w:val="14"/>
                            <w:szCs w:val="14"/>
                          </w:rPr>
                          <w:t>3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  <w:tc>
                      <w:tcPr>
                        <w:tcW w:w="178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sz w:val="26"/>
                            <w:szCs w:val="26"/>
                          </w:rPr>
                          <w:jc w:val="left"/>
                          <w:spacing w:before="10" w:lineRule="exact" w:line="260"/>
                        </w:pPr>
                        <w:r>
                          <w:rPr>
                            <w:sz w:val="26"/>
                            <w:szCs w:val="26"/>
                          </w:rPr>
                        </w:r>
                      </w:p>
                    </w:tc>
                    <w:tc>
                      <w:tcPr>
                        <w:tcW w:w="964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14"/>
                            <w:szCs w:val="14"/>
                          </w:rPr>
                          <w:jc w:val="left"/>
                          <w:spacing w:before="6"/>
                          <w:ind w:left="617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2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82"/>
                            <w:sz w:val="14"/>
                            <w:szCs w:val="14"/>
                          </w:rPr>
                          <w:t>.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30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i/>
                            <w:color w:val="151515"/>
                            <w:w w:val="109"/>
                            <w:sz w:val="14"/>
                            <w:szCs w:val="14"/>
                          </w:rPr>
                          <w:t>0</w:t>
                        </w:r>
                        <w:r>
                          <w:rPr>
                            <w:rFonts w:cs="Times New Roman" w:hAnsi="Times New Roman" w:eastAsia="Times New Roman" w:ascii="Times New Roman"/>
                            <w:color w:val="000000"/>
                            <w:w w:val="100"/>
                            <w:sz w:val="14"/>
                            <w:szCs w:val="14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b/>
          <w:color w:val="151515"/>
          <w:w w:val="72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w w:val="102"/>
          <w:sz w:val="13"/>
          <w:szCs w:val="13"/>
        </w:rPr>
        <w:t>n</w:t>
      </w:r>
      <w:r>
        <w:rPr>
          <w:rFonts w:cs="Arial" w:hAnsi="Arial" w:eastAsia="Arial" w:ascii="Arial"/>
          <w:b/>
          <w:color w:val="2B2B2C"/>
          <w:w w:val="133"/>
          <w:sz w:val="13"/>
          <w:szCs w:val="13"/>
        </w:rPr>
        <w:t>t</w:t>
      </w:r>
      <w:r>
        <w:rPr>
          <w:rFonts w:cs="Arial" w:hAnsi="Arial" w:eastAsia="Arial" w:ascii="Arial"/>
          <w:b/>
          <w:color w:val="151515"/>
          <w:w w:val="93"/>
          <w:sz w:val="13"/>
          <w:szCs w:val="13"/>
        </w:rPr>
        <w:t>i</w:t>
      </w:r>
      <w:r>
        <w:rPr>
          <w:rFonts w:cs="Arial" w:hAnsi="Arial" w:eastAsia="Arial" w:ascii="Arial"/>
          <w:b/>
          <w:color w:val="151515"/>
          <w:w w:val="96"/>
          <w:sz w:val="13"/>
          <w:szCs w:val="13"/>
        </w:rPr>
        <w:t>d</w:t>
      </w:r>
      <w:r>
        <w:rPr>
          <w:rFonts w:cs="Arial" w:hAnsi="Arial" w:eastAsia="Arial" w:ascii="Arial"/>
          <w:b/>
          <w:color w:val="151515"/>
          <w:w w:val="106"/>
          <w:sz w:val="13"/>
          <w:szCs w:val="13"/>
        </w:rPr>
        <w:t>a</w:t>
      </w:r>
      <w:r>
        <w:rPr>
          <w:rFonts w:cs="Arial" w:hAnsi="Arial" w:eastAsia="Arial" w:ascii="Arial"/>
          <w:b/>
          <w:color w:val="151515"/>
          <w:w w:val="102"/>
          <w:sz w:val="13"/>
          <w:szCs w:val="13"/>
        </w:rPr>
        <w:t>d</w:t>
      </w:r>
      <w:r>
        <w:rPr>
          <w:rFonts w:cs="Arial" w:hAnsi="Arial" w:eastAsia="Arial" w:ascii="Arial"/>
          <w:b/>
          <w:color w:val="151515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b/>
          <w:color w:val="2B2B2C"/>
          <w:spacing w:val="0"/>
          <w:w w:val="102"/>
          <w:sz w:val="13"/>
          <w:szCs w:val="13"/>
        </w:rPr>
        <w:t>ú</w:t>
      </w:r>
      <w:r>
        <w:rPr>
          <w:rFonts w:cs="Arial" w:hAnsi="Arial" w:eastAsia="Arial" w:ascii="Arial"/>
          <w:b/>
          <w:color w:val="151515"/>
          <w:spacing w:val="0"/>
          <w:w w:val="102"/>
          <w:sz w:val="13"/>
          <w:szCs w:val="13"/>
        </w:rPr>
        <w:t>b</w:t>
      </w:r>
      <w:r>
        <w:rPr>
          <w:rFonts w:cs="Arial" w:hAnsi="Arial" w:eastAsia="Arial" w:ascii="Arial"/>
          <w:b/>
          <w:color w:val="2B2B2C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b/>
          <w:color w:val="2B2B2C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b/>
          <w:color w:val="151515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b/>
          <w:color w:val="151515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b/>
          <w:color w:val="2B2B2C"/>
          <w:spacing w:val="0"/>
          <w:w w:val="99"/>
          <w:sz w:val="13"/>
          <w:szCs w:val="13"/>
        </w:rPr>
        <w:t>:</w:t>
      </w:r>
      <w:r>
        <w:rPr>
          <w:rFonts w:cs="Arial" w:hAnsi="Arial" w:eastAsia="Arial" w:ascii="Arial"/>
          <w:b/>
          <w:color w:val="2B2B2C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M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un</w:t>
      </w:r>
      <w:r>
        <w:rPr>
          <w:rFonts w:cs="Arial" w:hAnsi="Arial" w:eastAsia="Arial" w:ascii="Arial"/>
          <w:b/>
          <w:color w:val="2B2B2C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b/>
          <w:color w:val="2B2B2C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b/>
          <w:color w:val="2B2B2C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b/>
          <w:color w:val="151515"/>
          <w:spacing w:val="21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53"/>
          <w:sz w:val="13"/>
          <w:szCs w:val="13"/>
        </w:rPr>
        <w:t>l</w:t>
      </w:r>
      <w:r>
        <w:rPr>
          <w:rFonts w:cs="Arial" w:hAnsi="Arial" w:eastAsia="Arial" w:ascii="Arial"/>
          <w:b/>
          <w:color w:val="151515"/>
          <w:spacing w:val="0"/>
          <w:w w:val="106"/>
          <w:sz w:val="13"/>
          <w:szCs w:val="13"/>
        </w:rPr>
        <w:t>x</w:t>
      </w:r>
      <w:r>
        <w:rPr>
          <w:rFonts w:cs="Arial" w:hAnsi="Arial" w:eastAsia="Arial" w:ascii="Arial"/>
          <w:b/>
          <w:color w:val="151515"/>
          <w:spacing w:val="0"/>
          <w:w w:val="122"/>
          <w:sz w:val="13"/>
          <w:szCs w:val="13"/>
        </w:rPr>
        <w:t>t</w:t>
      </w:r>
      <w:r>
        <w:rPr>
          <w:rFonts w:cs="Arial" w:hAnsi="Arial" w:eastAsia="Arial" w:ascii="Arial"/>
          <w:b/>
          <w:color w:val="2B2B2C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b/>
          <w:color w:val="151515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151515"/>
          <w:spacing w:val="0"/>
          <w:w w:val="108"/>
          <w:sz w:val="13"/>
          <w:szCs w:val="13"/>
        </w:rPr>
        <w:t>h</w:t>
      </w:r>
      <w:r>
        <w:rPr>
          <w:rFonts w:cs="Arial" w:hAnsi="Arial" w:eastAsia="Arial" w:ascii="Arial"/>
          <w:b/>
          <w:color w:val="151515"/>
          <w:spacing w:val="0"/>
          <w:w w:val="102"/>
          <w:sz w:val="13"/>
          <w:szCs w:val="13"/>
        </w:rPr>
        <w:t>u</w:t>
      </w:r>
      <w:r>
        <w:rPr>
          <w:rFonts w:cs="Arial" w:hAnsi="Arial" w:eastAsia="Arial" w:ascii="Arial"/>
          <w:b/>
          <w:color w:val="151515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151515"/>
          <w:spacing w:val="0"/>
          <w:w w:val="93"/>
          <w:sz w:val="13"/>
          <w:szCs w:val="13"/>
        </w:rPr>
        <w:t>c</w:t>
      </w:r>
      <w:r>
        <w:rPr>
          <w:rFonts w:cs="Arial" w:hAnsi="Arial" w:eastAsia="Arial" w:ascii="Arial"/>
          <w:b/>
          <w:color w:val="2B2B2C"/>
          <w:spacing w:val="0"/>
          <w:w w:val="99"/>
          <w:sz w:val="13"/>
          <w:szCs w:val="13"/>
        </w:rPr>
        <w:t>á</w:t>
      </w:r>
      <w:r>
        <w:rPr>
          <w:rFonts w:cs="Arial" w:hAnsi="Arial" w:eastAsia="Arial" w:ascii="Arial"/>
          <w:b/>
          <w:color w:val="151515"/>
          <w:spacing w:val="0"/>
          <w:w w:val="102"/>
          <w:sz w:val="13"/>
          <w:szCs w:val="13"/>
        </w:rPr>
        <w:t>n</w:t>
      </w:r>
      <w:r>
        <w:rPr>
          <w:rFonts w:cs="Arial" w:hAnsi="Arial" w:eastAsia="Arial" w:ascii="Arial"/>
          <w:b/>
          <w:color w:val="151515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3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66"/>
          <w:sz w:val="13"/>
          <w:szCs w:val="13"/>
        </w:rPr>
        <w:t>l</w:t>
      </w:r>
      <w:r>
        <w:rPr>
          <w:rFonts w:cs="Arial" w:hAnsi="Arial" w:eastAsia="Arial" w:ascii="Arial"/>
          <w:b/>
          <w:color w:val="151515"/>
          <w:spacing w:val="0"/>
          <w:w w:val="102"/>
          <w:sz w:val="13"/>
          <w:szCs w:val="13"/>
        </w:rPr>
        <w:t>o</w:t>
      </w:r>
      <w:r>
        <w:rPr>
          <w:rFonts w:cs="Arial" w:hAnsi="Arial" w:eastAsia="Arial" w:ascii="Arial"/>
          <w:b/>
          <w:color w:val="151515"/>
          <w:spacing w:val="0"/>
          <w:w w:val="86"/>
          <w:sz w:val="13"/>
          <w:szCs w:val="13"/>
        </w:rPr>
        <w:t>s</w:t>
      </w:r>
      <w:r>
        <w:rPr>
          <w:rFonts w:cs="Arial" w:hAnsi="Arial" w:eastAsia="Arial" w:ascii="Arial"/>
          <w:b/>
          <w:color w:val="151515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106"/>
          <w:sz w:val="13"/>
          <w:szCs w:val="13"/>
        </w:rPr>
        <w:t>M</w:t>
      </w:r>
      <w:r>
        <w:rPr>
          <w:rFonts w:cs="Arial" w:hAnsi="Arial" w:eastAsia="Arial" w:ascii="Arial"/>
          <w:b/>
          <w:color w:val="151515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0"/>
          <w:w w:val="103"/>
          <w:sz w:val="13"/>
          <w:szCs w:val="13"/>
        </w:rPr>
        <w:t>m</w:t>
      </w:r>
      <w:r>
        <w:rPr>
          <w:rFonts w:cs="Arial" w:hAnsi="Arial" w:eastAsia="Arial" w:ascii="Arial"/>
          <w:b/>
          <w:color w:val="151515"/>
          <w:spacing w:val="0"/>
          <w:w w:val="108"/>
          <w:sz w:val="13"/>
          <w:szCs w:val="13"/>
        </w:rPr>
        <w:t>b</w:t>
      </w:r>
      <w:r>
        <w:rPr>
          <w:rFonts w:cs="Arial" w:hAnsi="Arial" w:eastAsia="Arial" w:ascii="Arial"/>
          <w:b/>
          <w:color w:val="151515"/>
          <w:spacing w:val="0"/>
          <w:w w:val="113"/>
          <w:sz w:val="13"/>
          <w:szCs w:val="13"/>
        </w:rPr>
        <w:t>r</w:t>
      </w:r>
      <w:r>
        <w:rPr>
          <w:rFonts w:cs="Arial" w:hAnsi="Arial" w:eastAsia="Arial" w:ascii="Arial"/>
          <w:b/>
          <w:color w:val="151515"/>
          <w:spacing w:val="0"/>
          <w:w w:val="80"/>
          <w:sz w:val="13"/>
          <w:szCs w:val="13"/>
        </w:rPr>
        <w:t>i</w:t>
      </w:r>
      <w:r>
        <w:rPr>
          <w:rFonts w:cs="Arial" w:hAnsi="Arial" w:eastAsia="Arial" w:ascii="Arial"/>
          <w:b/>
          <w:color w:val="151515"/>
          <w:spacing w:val="0"/>
          <w:w w:val="106"/>
          <w:sz w:val="13"/>
          <w:szCs w:val="13"/>
        </w:rPr>
        <w:t>ll</w:t>
      </w:r>
      <w:r>
        <w:rPr>
          <w:rFonts w:cs="Arial" w:hAnsi="Arial" w:eastAsia="Arial" w:ascii="Arial"/>
          <w:b/>
          <w:color w:val="151515"/>
          <w:spacing w:val="0"/>
          <w:w w:val="102"/>
          <w:sz w:val="13"/>
          <w:szCs w:val="13"/>
        </w:rPr>
        <w:t>o</w:t>
      </w:r>
      <w:r>
        <w:rPr>
          <w:rFonts w:cs="Arial" w:hAnsi="Arial" w:eastAsia="Arial" w:ascii="Arial"/>
          <w:b/>
          <w:color w:val="2B2B2C"/>
          <w:spacing w:val="0"/>
          <w:w w:val="79"/>
          <w:sz w:val="13"/>
          <w:szCs w:val="13"/>
        </w:rPr>
        <w:t>s</w:t>
      </w:r>
      <w:r>
        <w:rPr>
          <w:rFonts w:cs="Arial" w:hAnsi="Arial" w:eastAsia="Arial" w:ascii="Arial"/>
          <w:b/>
          <w:color w:val="2B2B2C"/>
          <w:spacing w:val="0"/>
          <w:w w:val="79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66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0"/>
          <w:w w:val="86"/>
          <w:sz w:val="13"/>
          <w:szCs w:val="13"/>
        </w:rPr>
        <w:t>s</w:t>
      </w:r>
      <w:r>
        <w:rPr>
          <w:rFonts w:cs="Arial" w:hAnsi="Arial" w:eastAsia="Arial" w:ascii="Arial"/>
          <w:b/>
          <w:color w:val="151515"/>
          <w:spacing w:val="0"/>
          <w:w w:val="122"/>
          <w:sz w:val="13"/>
          <w:szCs w:val="13"/>
        </w:rPr>
        <w:t>t</w:t>
      </w:r>
      <w:r>
        <w:rPr>
          <w:rFonts w:cs="Arial" w:hAnsi="Arial" w:eastAsia="Arial" w:ascii="Arial"/>
          <w:b/>
          <w:color w:val="151515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151515"/>
          <w:spacing w:val="0"/>
          <w:w w:val="102"/>
          <w:sz w:val="13"/>
          <w:szCs w:val="13"/>
        </w:rPr>
        <w:t>d</w:t>
      </w:r>
      <w:r>
        <w:rPr>
          <w:rFonts w:cs="Arial" w:hAnsi="Arial" w:eastAsia="Arial" w:ascii="Arial"/>
          <w:b/>
          <w:color w:val="151515"/>
          <w:spacing w:val="0"/>
          <w:w w:val="108"/>
          <w:sz w:val="13"/>
          <w:szCs w:val="13"/>
        </w:rPr>
        <w:t>o</w:t>
      </w:r>
      <w:r>
        <w:rPr>
          <w:rFonts w:cs="Arial" w:hAnsi="Arial" w:eastAsia="Arial" w:ascii="Arial"/>
          <w:b/>
          <w:color w:val="151515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53"/>
          <w:sz w:val="13"/>
          <w:szCs w:val="13"/>
        </w:rPr>
        <w:t>I</w:t>
      </w:r>
      <w:r>
        <w:rPr>
          <w:rFonts w:cs="Arial" w:hAnsi="Arial" w:eastAsia="Arial" w:ascii="Arial"/>
          <w:b/>
          <w:color w:val="151515"/>
          <w:spacing w:val="0"/>
          <w:w w:val="108"/>
          <w:sz w:val="13"/>
          <w:szCs w:val="13"/>
        </w:rPr>
        <w:t>n</w:t>
      </w:r>
      <w:r>
        <w:rPr>
          <w:rFonts w:cs="Arial" w:hAnsi="Arial" w:eastAsia="Arial" w:ascii="Arial"/>
          <w:b/>
          <w:color w:val="151515"/>
          <w:spacing w:val="0"/>
          <w:w w:val="133"/>
          <w:sz w:val="13"/>
          <w:szCs w:val="13"/>
        </w:rPr>
        <w:t>f</w:t>
      </w:r>
      <w:r>
        <w:rPr>
          <w:rFonts w:cs="Arial" w:hAnsi="Arial" w:eastAsia="Arial" w:ascii="Arial"/>
          <w:b/>
          <w:color w:val="151515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b/>
          <w:color w:val="151515"/>
          <w:spacing w:val="0"/>
          <w:w w:val="113"/>
          <w:sz w:val="13"/>
          <w:szCs w:val="13"/>
        </w:rPr>
        <w:t>r</w:t>
      </w:r>
      <w:r>
        <w:rPr>
          <w:rFonts w:cs="Arial" w:hAnsi="Arial" w:eastAsia="Arial" w:ascii="Arial"/>
          <w:b/>
          <w:color w:val="151515"/>
          <w:spacing w:val="0"/>
          <w:w w:val="99"/>
          <w:sz w:val="13"/>
          <w:szCs w:val="13"/>
        </w:rPr>
        <w:t>m</w:t>
      </w:r>
      <w:r>
        <w:rPr>
          <w:rFonts w:cs="Arial" w:hAnsi="Arial" w:eastAsia="Arial" w:ascii="Arial"/>
          <w:b/>
          <w:color w:val="151515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92"/>
          <w:sz w:val="13"/>
          <w:szCs w:val="13"/>
        </w:rPr>
        <w:t>A</w:t>
      </w:r>
      <w:r>
        <w:rPr>
          <w:rFonts w:cs="Arial" w:hAnsi="Arial" w:eastAsia="Arial" w:ascii="Arial"/>
          <w:b/>
          <w:color w:val="151515"/>
          <w:spacing w:val="0"/>
          <w:w w:val="96"/>
          <w:sz w:val="13"/>
          <w:szCs w:val="13"/>
        </w:rPr>
        <w:t>n</w:t>
      </w:r>
      <w:r>
        <w:rPr>
          <w:rFonts w:cs="Arial" w:hAnsi="Arial" w:eastAsia="Arial" w:ascii="Arial"/>
          <w:b/>
          <w:color w:val="151515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151515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b/>
          <w:color w:val="151515"/>
          <w:spacing w:val="0"/>
          <w:w w:val="133"/>
          <w:sz w:val="13"/>
          <w:szCs w:val="13"/>
        </w:rPr>
        <w:t>í</w:t>
      </w:r>
      <w:r>
        <w:rPr>
          <w:rFonts w:cs="Arial" w:hAnsi="Arial" w:eastAsia="Arial" w:ascii="Arial"/>
          <w:b/>
          <w:color w:val="151515"/>
          <w:spacing w:val="0"/>
          <w:w w:val="110"/>
          <w:sz w:val="13"/>
          <w:szCs w:val="13"/>
        </w:rPr>
        <w:t>t</w:t>
      </w:r>
      <w:r>
        <w:rPr>
          <w:rFonts w:cs="Arial" w:hAnsi="Arial" w:eastAsia="Arial" w:ascii="Arial"/>
          <w:b/>
          <w:color w:val="2B2B2C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b/>
          <w:color w:val="151515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b/>
          <w:color w:val="151515"/>
          <w:spacing w:val="0"/>
          <w:w w:val="102"/>
          <w:sz w:val="13"/>
          <w:szCs w:val="13"/>
        </w:rPr>
        <w:t>o</w:t>
      </w:r>
      <w:r>
        <w:rPr>
          <w:rFonts w:cs="Arial" w:hAnsi="Arial" w:eastAsia="Arial" w:ascii="Arial"/>
          <w:b/>
          <w:color w:val="151515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13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53"/>
          <w:sz w:val="13"/>
          <w:szCs w:val="13"/>
        </w:rPr>
        <w:t>l</w:t>
      </w:r>
      <w:r>
        <w:rPr>
          <w:rFonts w:cs="Arial" w:hAnsi="Arial" w:eastAsia="Arial" w:ascii="Arial"/>
          <w:b/>
          <w:color w:val="151515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151515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ud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b/>
          <w:color w:val="151515"/>
          <w:spacing w:val="11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b/>
          <w:color w:val="151515"/>
          <w:spacing w:val="0"/>
          <w:w w:val="96"/>
          <w:sz w:val="13"/>
          <w:szCs w:val="13"/>
        </w:rPr>
        <w:t>ú</w:t>
      </w:r>
      <w:r>
        <w:rPr>
          <w:rFonts w:cs="Arial" w:hAnsi="Arial" w:eastAsia="Arial" w:ascii="Arial"/>
          <w:b/>
          <w:color w:val="151515"/>
          <w:spacing w:val="0"/>
          <w:w w:val="108"/>
          <w:sz w:val="13"/>
          <w:szCs w:val="13"/>
        </w:rPr>
        <w:t>b</w:t>
      </w:r>
      <w:r>
        <w:rPr>
          <w:rFonts w:cs="Arial" w:hAnsi="Arial" w:eastAsia="Arial" w:ascii="Arial"/>
          <w:b/>
          <w:color w:val="151515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b/>
          <w:color w:val="151515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b/>
          <w:color w:val="151515"/>
          <w:spacing w:val="0"/>
          <w:w w:val="86"/>
          <w:sz w:val="13"/>
          <w:szCs w:val="13"/>
        </w:rPr>
        <w:t>c</w:t>
      </w:r>
      <w:r>
        <w:rPr>
          <w:rFonts w:cs="Arial" w:hAnsi="Arial" w:eastAsia="Arial" w:ascii="Arial"/>
          <w:b/>
          <w:color w:val="151515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151515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y</w:t>
      </w:r>
      <w:r>
        <w:rPr>
          <w:rFonts w:cs="Arial" w:hAnsi="Arial" w:eastAsia="Arial" w:ascii="Arial"/>
          <w:b/>
          <w:color w:val="151515"/>
          <w:spacing w:val="-3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95"/>
          <w:sz w:val="13"/>
          <w:szCs w:val="13"/>
        </w:rPr>
        <w:t>O</w:t>
      </w:r>
      <w:r>
        <w:rPr>
          <w:rFonts w:cs="Arial" w:hAnsi="Arial" w:eastAsia="Arial" w:ascii="Arial"/>
          <w:b/>
          <w:color w:val="151515"/>
          <w:spacing w:val="0"/>
          <w:w w:val="122"/>
          <w:sz w:val="13"/>
          <w:szCs w:val="13"/>
        </w:rPr>
        <w:t>t</w:t>
      </w:r>
      <w:r>
        <w:rPr>
          <w:rFonts w:cs="Arial" w:hAnsi="Arial" w:eastAsia="Arial" w:ascii="Arial"/>
          <w:b/>
          <w:color w:val="151515"/>
          <w:spacing w:val="0"/>
          <w:w w:val="113"/>
          <w:sz w:val="13"/>
          <w:szCs w:val="13"/>
        </w:rPr>
        <w:t>r</w:t>
      </w:r>
      <w:r>
        <w:rPr>
          <w:rFonts w:cs="Arial" w:hAnsi="Arial" w:eastAsia="Arial" w:ascii="Arial"/>
          <w:b/>
          <w:color w:val="151515"/>
          <w:spacing w:val="0"/>
          <w:w w:val="96"/>
          <w:sz w:val="13"/>
          <w:szCs w:val="13"/>
        </w:rPr>
        <w:t>o</w:t>
      </w:r>
      <w:r>
        <w:rPr>
          <w:rFonts w:cs="Arial" w:hAnsi="Arial" w:eastAsia="Arial" w:ascii="Arial"/>
          <w:b/>
          <w:color w:val="151515"/>
          <w:spacing w:val="0"/>
          <w:w w:val="79"/>
          <w:sz w:val="13"/>
          <w:szCs w:val="13"/>
        </w:rPr>
        <w:t>s</w:t>
      </w:r>
      <w:r>
        <w:rPr>
          <w:rFonts w:cs="Arial" w:hAnsi="Arial" w:eastAsia="Arial" w:ascii="Arial"/>
          <w:b/>
          <w:color w:val="151515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b/>
          <w:color w:val="151515"/>
          <w:spacing w:val="0"/>
          <w:w w:val="93"/>
          <w:sz w:val="13"/>
          <w:szCs w:val="13"/>
        </w:rPr>
        <w:t>as</w:t>
      </w:r>
      <w:r>
        <w:rPr>
          <w:rFonts w:cs="Arial" w:hAnsi="Arial" w:eastAsia="Arial" w:ascii="Arial"/>
          <w:b/>
          <w:color w:val="2B2B2C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b/>
          <w:color w:val="151515"/>
          <w:spacing w:val="0"/>
          <w:w w:val="106"/>
          <w:sz w:val="13"/>
          <w:szCs w:val="13"/>
        </w:rPr>
        <w:t>v</w:t>
      </w:r>
      <w:r>
        <w:rPr>
          <w:rFonts w:cs="Arial" w:hAnsi="Arial" w:eastAsia="Arial" w:ascii="Arial"/>
          <w:b/>
          <w:color w:val="151515"/>
          <w:spacing w:val="0"/>
          <w:w w:val="96"/>
          <w:sz w:val="13"/>
          <w:szCs w:val="13"/>
        </w:rPr>
        <w:t>o</w:t>
      </w:r>
      <w:r>
        <w:rPr>
          <w:rFonts w:cs="Arial" w:hAnsi="Arial" w:eastAsia="Arial" w:ascii="Arial"/>
          <w:b/>
          <w:color w:val="151515"/>
          <w:spacing w:val="0"/>
          <w:w w:val="86"/>
          <w:sz w:val="13"/>
          <w:szCs w:val="13"/>
        </w:rPr>
        <w:t>s</w:t>
      </w:r>
      <w:r>
        <w:rPr>
          <w:rFonts w:cs="Arial" w:hAnsi="Arial" w:eastAsia="Arial" w:ascii="Arial"/>
          <w:b/>
          <w:color w:val="151515"/>
          <w:spacing w:val="0"/>
          <w:w w:val="86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84"/>
          <w:sz w:val="13"/>
          <w:szCs w:val="13"/>
        </w:rPr>
        <w:t>D</w:t>
      </w:r>
      <w:r>
        <w:rPr>
          <w:rFonts w:cs="Arial" w:hAnsi="Arial" w:eastAsia="Arial" w:ascii="Arial"/>
          <w:b/>
          <w:color w:val="151515"/>
          <w:spacing w:val="0"/>
          <w:w w:val="84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0"/>
          <w:w w:val="84"/>
          <w:sz w:val="13"/>
          <w:szCs w:val="13"/>
        </w:rPr>
        <w:t>L</w:t>
      </w:r>
      <w:r>
        <w:rPr>
          <w:rFonts w:cs="Arial" w:hAnsi="Arial" w:eastAsia="Arial" w:ascii="Arial"/>
          <w:b/>
          <w:color w:val="151515"/>
          <w:spacing w:val="19"/>
          <w:w w:val="84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84"/>
          <w:sz w:val="13"/>
          <w:szCs w:val="13"/>
        </w:rPr>
        <w:t>1</w:t>
      </w:r>
      <w:r>
        <w:rPr>
          <w:rFonts w:cs="Arial" w:hAnsi="Arial" w:eastAsia="Arial" w:ascii="Arial"/>
          <w:b/>
          <w:color w:val="151515"/>
          <w:spacing w:val="14"/>
          <w:w w:val="84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84"/>
          <w:sz w:val="13"/>
          <w:szCs w:val="13"/>
        </w:rPr>
        <w:t>D</w:t>
      </w:r>
      <w:r>
        <w:rPr>
          <w:rFonts w:cs="Arial" w:hAnsi="Arial" w:eastAsia="Arial" w:ascii="Arial"/>
          <w:b/>
          <w:color w:val="151515"/>
          <w:spacing w:val="0"/>
          <w:w w:val="84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24"/>
          <w:w w:val="84"/>
          <w:sz w:val="13"/>
          <w:szCs w:val="13"/>
        </w:rPr>
        <w:t> </w:t>
      </w:r>
      <w:r>
        <w:rPr>
          <w:rFonts w:cs="Arial" w:hAnsi="Arial" w:eastAsia="Arial" w:ascii="Arial"/>
          <w:b/>
          <w:color w:val="2B2B2C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0"/>
          <w:w w:val="97"/>
          <w:sz w:val="13"/>
          <w:szCs w:val="13"/>
        </w:rPr>
        <w:t>N</w:t>
      </w:r>
      <w:r>
        <w:rPr>
          <w:rFonts w:cs="Arial" w:hAnsi="Arial" w:eastAsia="Arial" w:ascii="Arial"/>
          <w:b/>
          <w:color w:val="151515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0"/>
          <w:w w:val="92"/>
          <w:sz w:val="13"/>
          <w:szCs w:val="13"/>
        </w:rPr>
        <w:t>R</w:t>
      </w:r>
      <w:r>
        <w:rPr>
          <w:rFonts w:cs="Arial" w:hAnsi="Arial" w:eastAsia="Arial" w:ascii="Arial"/>
          <w:b/>
          <w:color w:val="151515"/>
          <w:spacing w:val="0"/>
          <w:w w:val="99"/>
          <w:sz w:val="13"/>
          <w:szCs w:val="13"/>
        </w:rPr>
        <w:t>O</w:t>
      </w:r>
      <w:r>
        <w:rPr>
          <w:rFonts w:cs="Arial" w:hAnsi="Arial" w:eastAsia="Arial" w:ascii="Arial"/>
          <w:b/>
          <w:color w:val="151515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b/>
          <w:color w:val="151515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3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1</w:t>
      </w:r>
      <w:r>
        <w:rPr>
          <w:rFonts w:cs="Arial" w:hAnsi="Arial" w:eastAsia="Arial" w:ascii="Arial"/>
          <w:b/>
          <w:color w:val="151515"/>
          <w:spacing w:val="6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87"/>
          <w:sz w:val="13"/>
          <w:szCs w:val="13"/>
        </w:rPr>
        <w:t>D</w:t>
      </w:r>
      <w:r>
        <w:rPr>
          <w:rFonts w:cs="Arial" w:hAnsi="Arial" w:eastAsia="Arial" w:ascii="Arial"/>
          <w:b/>
          <w:color w:val="151515"/>
          <w:spacing w:val="0"/>
          <w:w w:val="87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23"/>
          <w:w w:val="87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M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Y</w:t>
      </w:r>
      <w:r>
        <w:rPr>
          <w:rFonts w:cs="Arial" w:hAnsi="Arial" w:eastAsia="Arial" w:ascii="Arial"/>
          <w:b/>
          <w:color w:val="151515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b/>
          <w:color w:val="151515"/>
          <w:spacing w:val="8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84"/>
          <w:sz w:val="13"/>
          <w:szCs w:val="13"/>
        </w:rPr>
        <w:t>D</w:t>
      </w:r>
      <w:r>
        <w:rPr>
          <w:rFonts w:cs="Arial" w:hAnsi="Arial" w:eastAsia="Arial" w:ascii="Arial"/>
          <w:b/>
          <w:color w:val="151515"/>
          <w:spacing w:val="0"/>
          <w:w w:val="84"/>
          <w:sz w:val="13"/>
          <w:szCs w:val="13"/>
        </w:rPr>
        <w:t>E</w:t>
      </w:r>
      <w:r>
        <w:rPr>
          <w:rFonts w:cs="Arial" w:hAnsi="Arial" w:eastAsia="Arial" w:ascii="Arial"/>
          <w:b/>
          <w:color w:val="151515"/>
          <w:spacing w:val="19"/>
          <w:w w:val="84"/>
          <w:sz w:val="13"/>
          <w:szCs w:val="13"/>
        </w:rPr>
        <w:t> </w:t>
      </w:r>
      <w:r>
        <w:rPr>
          <w:rFonts w:cs="Arial" w:hAnsi="Arial" w:eastAsia="Arial" w:ascii="Arial"/>
          <w:b/>
          <w:color w:val="151515"/>
          <w:spacing w:val="0"/>
          <w:w w:val="93"/>
          <w:sz w:val="13"/>
          <w:szCs w:val="13"/>
        </w:rPr>
        <w:t>2</w:t>
      </w:r>
      <w:r>
        <w:rPr>
          <w:rFonts w:cs="Arial" w:hAnsi="Arial" w:eastAsia="Arial" w:ascii="Arial"/>
          <w:b/>
          <w:color w:val="151515"/>
          <w:spacing w:val="0"/>
          <w:w w:val="106"/>
          <w:sz w:val="13"/>
          <w:szCs w:val="13"/>
        </w:rPr>
        <w:t>0</w:t>
      </w:r>
      <w:r>
        <w:rPr>
          <w:rFonts w:cs="Arial" w:hAnsi="Arial" w:eastAsia="Arial" w:ascii="Arial"/>
          <w:b/>
          <w:color w:val="2B2B2C"/>
          <w:spacing w:val="0"/>
          <w:w w:val="99"/>
          <w:sz w:val="13"/>
          <w:szCs w:val="13"/>
        </w:rPr>
        <w:t>1</w:t>
      </w:r>
      <w:r>
        <w:rPr>
          <w:rFonts w:cs="Arial" w:hAnsi="Arial" w:eastAsia="Arial" w:ascii="Arial"/>
          <w:b/>
          <w:color w:val="151515"/>
          <w:spacing w:val="0"/>
          <w:w w:val="112"/>
          <w:sz w:val="13"/>
          <w:szCs w:val="13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center"/>
        <w:spacing w:lineRule="exact" w:line="240"/>
        <w:ind w:left="-37" w:right="459"/>
      </w:pPr>
      <w:r>
        <w:pict>
          <v:shape type="#_x0000_t75" style="position:absolute;margin-left:50.898pt;margin-top:-360.147pt;width:682.801pt;height:357.26pt;mso-position-horizontal-relative:page;mso-position-vertical-relative:paragraph;z-index:-529">
            <v:imagedata o:title="" r:id="rId5"/>
          </v:shape>
        </w:pict>
      </w:r>
      <w:r>
        <w:rPr>
          <w:rFonts w:cs="Times New Roman" w:hAnsi="Times New Roman" w:eastAsia="Times New Roman" w:ascii="Times New Roman"/>
          <w:color w:val="95BCDA"/>
          <w:w w:val="76"/>
          <w:position w:val="-1"/>
          <w:sz w:val="20"/>
          <w:szCs w:val="20"/>
        </w:rPr>
        <w:t>H</w:t>
      </w:r>
      <w:r>
        <w:rPr>
          <w:rFonts w:cs="Times New Roman" w:hAnsi="Times New Roman" w:eastAsia="Times New Roman" w:ascii="Times New Roman"/>
          <w:color w:val="95BCDA"/>
          <w:w w:val="113"/>
          <w:position w:val="-1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95BCDA"/>
          <w:w w:val="104"/>
          <w:position w:val="-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AECCDE"/>
          <w:w w:val="112"/>
          <w:position w:val="-1"/>
          <w:sz w:val="20"/>
          <w:szCs w:val="20"/>
        </w:rPr>
        <w:t>:</w:t>
      </w:r>
      <w:r>
        <w:rPr>
          <w:rFonts w:cs="Times New Roman" w:hAnsi="Times New Roman" w:eastAsia="Times New Roman" w:ascii="Times New Roman"/>
          <w:color w:val="AECCDE"/>
          <w:w w:val="187"/>
          <w:position w:val="-1"/>
          <w:sz w:val="20"/>
          <w:szCs w:val="20"/>
        </w:rPr>
        <w:t>-</w:t>
      </w:r>
      <w:r>
        <w:rPr>
          <w:rFonts w:cs="Times New Roman" w:hAnsi="Times New Roman" w:eastAsia="Times New Roman" w:ascii="Times New Roman"/>
          <w:color w:val="AECCDE"/>
          <w:w w:val="28"/>
          <w:position w:val="-1"/>
          <w:sz w:val="20"/>
          <w:szCs w:val="20"/>
        </w:rPr>
        <w:t>.</w:t>
      </w:r>
      <w:r>
        <w:rPr>
          <w:rFonts w:cs="Times New Roman" w:hAnsi="Times New Roman" w:eastAsia="Times New Roman" w:ascii="Times New Roman"/>
          <w:color w:val="AECCDE"/>
          <w:w w:val="115"/>
          <w:position w:val="-1"/>
          <w:sz w:val="20"/>
          <w:szCs w:val="20"/>
        </w:rPr>
        <w:t>,</w:t>
      </w:r>
      <w:r>
        <w:rPr>
          <w:rFonts w:cs="Times New Roman" w:hAnsi="Times New Roman" w:eastAsia="Times New Roman" w:ascii="Times New Roman"/>
          <w:color w:val="AECCDE"/>
          <w:spacing w:val="3"/>
          <w:w w:val="100"/>
          <w:position w:val="-1"/>
          <w:sz w:val="20"/>
          <w:szCs w:val="20"/>
        </w:rPr>
        <w:t> </w:t>
      </w:r>
      <w:r>
        <w:rPr>
          <w:rFonts w:cs="Arial" w:hAnsi="Arial" w:eastAsia="Arial" w:ascii="Arial"/>
          <w:i/>
          <w:color w:val="AECCDE"/>
          <w:spacing w:val="0"/>
          <w:w w:val="55"/>
          <w:position w:val="-1"/>
          <w:sz w:val="22"/>
          <w:szCs w:val="22"/>
        </w:rPr>
        <w:t>:</w:t>
      </w:r>
      <w:r>
        <w:rPr>
          <w:rFonts w:cs="Arial" w:hAnsi="Arial" w:eastAsia="Arial" w:ascii="Arial"/>
          <w:i/>
          <w:color w:val="AECCDE"/>
          <w:spacing w:val="0"/>
          <w:w w:val="121"/>
          <w:position w:val="-1"/>
          <w:sz w:val="22"/>
          <w:szCs w:val="22"/>
        </w:rPr>
        <w:t>u</w:t>
      </w:r>
      <w:r>
        <w:rPr>
          <w:rFonts w:cs="Arial" w:hAnsi="Arial" w:eastAsia="Arial" w:ascii="Arial"/>
          <w:i/>
          <w:color w:val="AECCDE"/>
          <w:spacing w:val="-27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i/>
          <w:color w:val="AECCDE"/>
          <w:spacing w:val="0"/>
          <w:w w:val="47"/>
          <w:position w:val="-1"/>
          <w:sz w:val="22"/>
          <w:szCs w:val="22"/>
        </w:rPr>
        <w:t>.</w:t>
      </w:r>
      <w:r>
        <w:rPr>
          <w:rFonts w:cs="Arial" w:hAnsi="Arial" w:eastAsia="Arial" w:ascii="Arial"/>
          <w:i/>
          <w:color w:val="95BCDA"/>
          <w:spacing w:val="5"/>
          <w:w w:val="63"/>
          <w:position w:val="-1"/>
          <w:sz w:val="22"/>
          <w:szCs w:val="22"/>
        </w:rPr>
        <w:t>.</w:t>
      </w:r>
      <w:r>
        <w:rPr>
          <w:rFonts w:cs="Arial" w:hAnsi="Arial" w:eastAsia="Arial" w:ascii="Arial"/>
          <w:i/>
          <w:color w:val="AECCDE"/>
          <w:spacing w:val="0"/>
          <w:w w:val="39"/>
          <w:position w:val="-1"/>
          <w:sz w:val="22"/>
          <w:szCs w:val="22"/>
        </w:rPr>
        <w:t>-.</w:t>
      </w:r>
      <w:r>
        <w:rPr>
          <w:rFonts w:cs="Arial" w:hAnsi="Arial" w:eastAsia="Arial" w:ascii="Arial"/>
          <w:i/>
          <w:color w:val="AECCDE"/>
          <w:spacing w:val="16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AECCDE"/>
          <w:spacing w:val="0"/>
          <w:w w:val="90"/>
          <w:position w:val="-1"/>
          <w:sz w:val="20"/>
          <w:szCs w:val="20"/>
        </w:rPr>
        <w:t>P</w:t>
      </w:r>
      <w:r>
        <w:rPr>
          <w:rFonts w:cs="Times New Roman" w:hAnsi="Times New Roman" w:eastAsia="Times New Roman" w:ascii="Times New Roman"/>
          <w:color w:val="AECCDE"/>
          <w:spacing w:val="0"/>
          <w:w w:val="144"/>
          <w:position w:val="-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AECCDE"/>
          <w:spacing w:val="22"/>
          <w:w w:val="100"/>
          <w:position w:val="-1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AECCDE"/>
          <w:spacing w:val="0"/>
          <w:w w:val="81"/>
          <w:position w:val="-1"/>
          <w:sz w:val="20"/>
          <w:szCs w:val="20"/>
        </w:rPr>
        <w:t>3</w:t>
      </w:r>
      <w:r>
        <w:rPr>
          <w:rFonts w:cs="Times New Roman" w:hAnsi="Times New Roman" w:eastAsia="Times New Roman" w:ascii="Times New Roman"/>
          <w:color w:val="AECCDE"/>
          <w:spacing w:val="0"/>
          <w:w w:val="133"/>
          <w:position w:val="-1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color w:val="95BCDA"/>
          <w:spacing w:val="0"/>
          <w:w w:val="111"/>
          <w:position w:val="-1"/>
          <w:sz w:val="20"/>
          <w:szCs w:val="20"/>
        </w:rPr>
        <w:t>C</w:t>
      </w:r>
      <w:r>
        <w:rPr>
          <w:rFonts w:cs="Times New Roman" w:hAnsi="Times New Roman" w:eastAsia="Times New Roman" w:ascii="Times New Roman"/>
          <w:color w:val="AECCDE"/>
          <w:spacing w:val="0"/>
          <w:w w:val="208"/>
          <w:position w:val="-1"/>
          <w:sz w:val="20"/>
          <w:szCs w:val="20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15"/>
          <w:szCs w:val="15"/>
        </w:rPr>
        <w:jc w:val="center"/>
        <w:spacing w:lineRule="exact" w:line="180"/>
        <w:ind w:left="417" w:right="956"/>
        <w:sectPr>
          <w:pgSz w:w="15860" w:h="12240" w:orient="landscape"/>
          <w:pgMar w:top="740" w:bottom="280" w:left="900" w:right="1060"/>
          <w:cols w:num="2" w:equalWidth="off">
            <w:col w:w="8925" w:space="2482"/>
            <w:col w:w="2493"/>
          </w:cols>
        </w:sectPr>
      </w:pPr>
      <w:r>
        <w:rPr>
          <w:rFonts w:cs="Arial" w:hAnsi="Arial" w:eastAsia="Arial" w:ascii="Arial"/>
          <w:color w:val="95BCDA"/>
          <w:spacing w:val="0"/>
          <w:w w:val="68"/>
          <w:sz w:val="19"/>
          <w:szCs w:val="19"/>
        </w:rPr>
        <w:t>l\i</w:t>
      </w:r>
      <w:r>
        <w:rPr>
          <w:rFonts w:cs="Arial" w:hAnsi="Arial" w:eastAsia="Arial" w:ascii="Arial"/>
          <w:color w:val="AECCDE"/>
          <w:spacing w:val="0"/>
          <w:w w:val="68"/>
          <w:sz w:val="19"/>
          <w:szCs w:val="19"/>
        </w:rPr>
        <w:t>¡</w:t>
      </w:r>
      <w:r>
        <w:rPr>
          <w:rFonts w:cs="Arial" w:hAnsi="Arial" w:eastAsia="Arial" w:ascii="Arial"/>
          <w:color w:val="AECCDE"/>
          <w:spacing w:val="5"/>
          <w:w w:val="68"/>
          <w:sz w:val="19"/>
          <w:szCs w:val="19"/>
        </w:rPr>
        <w:t> </w:t>
      </w:r>
      <w:r>
        <w:rPr>
          <w:rFonts w:cs="Times New Roman" w:hAnsi="Times New Roman" w:eastAsia="Times New Roman" w:ascii="Times New Roman"/>
          <w:color w:val="AECCDE"/>
          <w:spacing w:val="0"/>
          <w:w w:val="100"/>
          <w:sz w:val="17"/>
          <w:szCs w:val="17"/>
        </w:rPr>
        <w:t>¡J</w:t>
      </w:r>
      <w:r>
        <w:rPr>
          <w:rFonts w:cs="Times New Roman" w:hAnsi="Times New Roman" w:eastAsia="Times New Roman" w:ascii="Times New Roman"/>
          <w:color w:val="AECCDE"/>
          <w:spacing w:val="-16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AECCDE"/>
          <w:spacing w:val="0"/>
          <w:w w:val="45"/>
          <w:sz w:val="17"/>
          <w:szCs w:val="17"/>
        </w:rPr>
        <w:t>.</w:t>
      </w:r>
      <w:r>
        <w:rPr>
          <w:rFonts w:cs="Times New Roman" w:hAnsi="Times New Roman" w:eastAsia="Times New Roman" w:ascii="Times New Roman"/>
          <w:color w:val="AECCDE"/>
          <w:spacing w:val="0"/>
          <w:w w:val="79"/>
          <w:sz w:val="17"/>
          <w:szCs w:val="17"/>
        </w:rPr>
        <w:t>.</w:t>
      </w:r>
      <w:r>
        <w:rPr>
          <w:rFonts w:cs="Times New Roman" w:hAnsi="Times New Roman" w:eastAsia="Times New Roman" w:ascii="Times New Roman"/>
          <w:color w:val="AECCDE"/>
          <w:spacing w:val="0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AECCDE"/>
          <w:spacing w:val="11"/>
          <w:w w:val="100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AECCDE"/>
          <w:spacing w:val="0"/>
          <w:w w:val="48"/>
          <w:sz w:val="17"/>
          <w:szCs w:val="17"/>
        </w:rPr>
        <w:t>,</w:t>
      </w:r>
      <w:r>
        <w:rPr>
          <w:rFonts w:cs="Times New Roman" w:hAnsi="Times New Roman" w:eastAsia="Times New Roman" w:ascii="Times New Roman"/>
          <w:color w:val="AECCDE"/>
          <w:spacing w:val="0"/>
          <w:w w:val="48"/>
          <w:sz w:val="17"/>
          <w:szCs w:val="17"/>
        </w:rPr>
        <w:t>        </w:t>
      </w:r>
      <w:r>
        <w:rPr>
          <w:rFonts w:cs="Times New Roman" w:hAnsi="Times New Roman" w:eastAsia="Times New Roman" w:ascii="Times New Roman"/>
          <w:color w:val="AECCDE"/>
          <w:spacing w:val="7"/>
          <w:w w:val="48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AECCDE"/>
          <w:spacing w:val="0"/>
          <w:w w:val="48"/>
          <w:sz w:val="17"/>
          <w:szCs w:val="17"/>
        </w:rPr>
        <w:t>:</w:t>
      </w:r>
      <w:r>
        <w:rPr>
          <w:rFonts w:cs="Times New Roman" w:hAnsi="Times New Roman" w:eastAsia="Times New Roman" w:ascii="Times New Roman"/>
          <w:color w:val="AECCDE"/>
          <w:spacing w:val="0"/>
          <w:w w:val="48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AECCDE"/>
          <w:spacing w:val="8"/>
          <w:w w:val="48"/>
          <w:sz w:val="17"/>
          <w:szCs w:val="17"/>
        </w:rPr>
        <w:t> </w:t>
      </w:r>
      <w:r>
        <w:rPr>
          <w:rFonts w:cs="Times New Roman" w:hAnsi="Times New Roman" w:eastAsia="Times New Roman" w:ascii="Times New Roman"/>
          <w:color w:val="AECCDE"/>
          <w:spacing w:val="0"/>
          <w:w w:val="100"/>
          <w:sz w:val="13"/>
          <w:szCs w:val="13"/>
        </w:rPr>
        <w:t>e</w:t>
      </w:r>
      <w:r>
        <w:rPr>
          <w:rFonts w:cs="Times New Roman" w:hAnsi="Times New Roman" w:eastAsia="Times New Roman" w:ascii="Times New Roman"/>
          <w:color w:val="AECCDE"/>
          <w:spacing w:val="0"/>
          <w:w w:val="100"/>
          <w:sz w:val="13"/>
          <w:szCs w:val="13"/>
        </w:rPr>
        <w:t>,</w:t>
      </w:r>
      <w:r>
        <w:rPr>
          <w:rFonts w:cs="Times New Roman" w:hAnsi="Times New Roman" w:eastAsia="Times New Roman" w:ascii="Times New Roman"/>
          <w:color w:val="AECCDE"/>
          <w:spacing w:val="0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AECCDE"/>
          <w:spacing w:val="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AECCDE"/>
          <w:spacing w:val="0"/>
          <w:w w:val="59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AECCDE"/>
          <w:spacing w:val="0"/>
          <w:w w:val="59"/>
          <w:sz w:val="13"/>
          <w:szCs w:val="13"/>
        </w:rPr>
        <w:t>   </w:t>
      </w:r>
      <w:r>
        <w:rPr>
          <w:rFonts w:cs="Times New Roman" w:hAnsi="Times New Roman" w:eastAsia="Times New Roman" w:ascii="Times New Roman"/>
          <w:color w:val="AECCDE"/>
          <w:spacing w:val="10"/>
          <w:w w:val="59"/>
          <w:sz w:val="13"/>
          <w:szCs w:val="13"/>
        </w:rPr>
        <w:t> </w:t>
      </w:r>
      <w:r>
        <w:rPr>
          <w:rFonts w:cs="Arial" w:hAnsi="Arial" w:eastAsia="Arial" w:ascii="Arial"/>
          <w:color w:val="AECCDE"/>
          <w:spacing w:val="0"/>
          <w:w w:val="86"/>
          <w:sz w:val="15"/>
          <w:szCs w:val="15"/>
        </w:rPr>
        <w:t>l</w:t>
      </w:r>
      <w:r>
        <w:rPr>
          <w:rFonts w:cs="Arial" w:hAnsi="Arial" w:eastAsia="Arial" w:ascii="Arial"/>
          <w:color w:val="000000"/>
          <w:spacing w:val="0"/>
          <w:w w:val="100"/>
          <w:sz w:val="15"/>
          <w:szCs w:val="15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7"/>
        <w:sectPr>
          <w:pgSz w:w="15900" w:h="12240" w:orient="landscape"/>
          <w:pgMar w:top="660" w:bottom="280" w:left="700" w:right="600"/>
        </w:sectPr>
      </w:pPr>
      <w:r>
        <w:pict>
          <v:shape type="#_x0000_t75" style="width:719.149pt;height:17.28pt">
            <v:imagedata o:title="" r:id="rId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21"/>
          <w:szCs w:val="21"/>
        </w:rPr>
        <w:jc w:val="left"/>
        <w:spacing w:before="9"/>
        <w:ind w:left="971"/>
      </w:pP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DE</w:t>
      </w:r>
      <w:r>
        <w:rPr>
          <w:rFonts w:cs="Arial" w:hAnsi="Arial" w:eastAsia="Arial" w:ascii="Arial"/>
          <w:color w:val="0F0F0F"/>
          <w:spacing w:val="-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IG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Ó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  </w:t>
      </w:r>
      <w:r>
        <w:rPr>
          <w:rFonts w:cs="Arial" w:hAnsi="Arial" w:eastAsia="Arial" w:ascii="Arial"/>
          <w:color w:val="0F0F0F"/>
          <w:spacing w:val="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5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67"/>
          <w:sz w:val="18"/>
          <w:szCs w:val="18"/>
        </w:rPr>
        <w:t>.</w:t>
      </w:r>
      <w:r>
        <w:rPr>
          <w:rFonts w:cs="Arial" w:hAnsi="Arial" w:eastAsia="Arial" w:ascii="Arial"/>
          <w:color w:val="0F0F0F"/>
          <w:spacing w:val="0"/>
          <w:w w:val="128"/>
          <w:sz w:val="18"/>
          <w:szCs w:val="18"/>
        </w:rPr>
        <w:t>-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  </w:t>
      </w:r>
      <w:r>
        <w:rPr>
          <w:rFonts w:cs="Arial" w:hAnsi="Arial" w:eastAsia="Arial" w:ascii="Arial"/>
          <w:color w:val="0F0F0F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57"/>
          <w:sz w:val="21"/>
          <w:szCs w:val="21"/>
        </w:rPr>
        <w:t>I</w:t>
      </w:r>
      <w:r>
        <w:rPr>
          <w:rFonts w:cs="Arial" w:hAnsi="Arial" w:eastAsia="Arial" w:ascii="Arial"/>
          <w:color w:val="0F0F0F"/>
          <w:spacing w:val="0"/>
          <w:w w:val="111"/>
          <w:sz w:val="21"/>
          <w:szCs w:val="21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s</w:t>
      </w:r>
      <w:r>
        <w:rPr>
          <w:rFonts w:cs="Arial" w:hAnsi="Arial" w:eastAsia="Arial" w:ascii="Arial"/>
          <w:color w:val="0F0F0F"/>
          <w:spacing w:val="0"/>
          <w:w w:val="140"/>
          <w:sz w:val="21"/>
          <w:szCs w:val="21"/>
        </w:rPr>
        <w:t>t</w:t>
      </w:r>
      <w:r>
        <w:rPr>
          <w:rFonts w:cs="Arial" w:hAnsi="Arial" w:eastAsia="Arial" w:ascii="Arial"/>
          <w:color w:val="0F0F0F"/>
          <w:spacing w:val="0"/>
          <w:w w:val="113"/>
          <w:sz w:val="21"/>
          <w:szCs w:val="21"/>
        </w:rPr>
        <w:t>i</w:t>
      </w:r>
      <w:r>
        <w:rPr>
          <w:rFonts w:cs="Arial" w:hAnsi="Arial" w:eastAsia="Arial" w:ascii="Arial"/>
          <w:color w:val="0F0F0F"/>
          <w:spacing w:val="0"/>
          <w:w w:val="156"/>
          <w:sz w:val="21"/>
          <w:szCs w:val="21"/>
        </w:rPr>
        <w:t>t</w:t>
      </w:r>
      <w:r>
        <w:rPr>
          <w:rFonts w:cs="Arial" w:hAnsi="Arial" w:eastAsia="Arial" w:ascii="Arial"/>
          <w:color w:val="0F0F0F"/>
          <w:spacing w:val="0"/>
          <w:w w:val="102"/>
          <w:sz w:val="21"/>
          <w:szCs w:val="21"/>
        </w:rPr>
        <w:t>u</w:t>
      </w:r>
      <w:r>
        <w:rPr>
          <w:rFonts w:cs="Arial" w:hAnsi="Arial" w:eastAsia="Arial" w:ascii="Arial"/>
          <w:color w:val="0F0F0F"/>
          <w:spacing w:val="0"/>
          <w:w w:val="105"/>
          <w:sz w:val="21"/>
          <w:szCs w:val="21"/>
        </w:rPr>
        <w:t>c</w:t>
      </w:r>
      <w:r>
        <w:rPr>
          <w:rFonts w:cs="Arial" w:hAnsi="Arial" w:eastAsia="Arial" w:ascii="Arial"/>
          <w:color w:val="0F0F0F"/>
          <w:spacing w:val="0"/>
          <w:w w:val="113"/>
          <w:sz w:val="21"/>
          <w:szCs w:val="21"/>
        </w:rPr>
        <w:t>i</w:t>
      </w:r>
      <w:r>
        <w:rPr>
          <w:rFonts w:cs="Arial" w:hAnsi="Arial" w:eastAsia="Arial" w:ascii="Arial"/>
          <w:color w:val="0F0F0F"/>
          <w:spacing w:val="0"/>
          <w:w w:val="119"/>
          <w:sz w:val="21"/>
          <w:szCs w:val="21"/>
        </w:rPr>
        <w:t>ó</w:t>
      </w:r>
      <w:r>
        <w:rPr>
          <w:rFonts w:cs="Arial" w:hAnsi="Arial" w:eastAsia="Arial" w:ascii="Arial"/>
          <w:color w:val="0F0F0F"/>
          <w:spacing w:val="0"/>
          <w:w w:val="102"/>
          <w:sz w:val="21"/>
          <w:szCs w:val="21"/>
        </w:rPr>
        <w:t>n</w:t>
      </w:r>
      <w:r>
        <w:rPr>
          <w:rFonts w:cs="Arial" w:hAnsi="Arial" w:eastAsia="Arial" w:ascii="Arial"/>
          <w:color w:val="0F0F0F"/>
          <w:spacing w:val="1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e</w:t>
      </w:r>
      <w:r>
        <w:rPr>
          <w:rFonts w:cs="Arial" w:hAnsi="Arial" w:eastAsia="Arial" w:ascii="Arial"/>
          <w:color w:val="0F0F0F"/>
          <w:spacing w:val="14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75"/>
          <w:sz w:val="21"/>
          <w:szCs w:val="21"/>
        </w:rPr>
        <w:t>C</w:t>
      </w:r>
      <w:r>
        <w:rPr>
          <w:rFonts w:cs="Arial" w:hAnsi="Arial" w:eastAsia="Arial" w:ascii="Arial"/>
          <w:color w:val="0F0F0F"/>
          <w:spacing w:val="0"/>
          <w:w w:val="123"/>
          <w:sz w:val="21"/>
          <w:szCs w:val="21"/>
        </w:rPr>
        <w:t>r</w:t>
      </w:r>
      <w:r>
        <w:rPr>
          <w:rFonts w:cs="Arial" w:hAnsi="Arial" w:eastAsia="Arial" w:ascii="Arial"/>
          <w:color w:val="0F0F0F"/>
          <w:spacing w:val="0"/>
          <w:w w:val="102"/>
          <w:sz w:val="21"/>
          <w:szCs w:val="21"/>
        </w:rPr>
        <w:t>éd</w:t>
      </w:r>
      <w:r>
        <w:rPr>
          <w:rFonts w:cs="Arial" w:hAnsi="Arial" w:eastAsia="Arial" w:ascii="Arial"/>
          <w:color w:val="0F0F0F"/>
          <w:spacing w:val="0"/>
          <w:w w:val="133"/>
          <w:sz w:val="21"/>
          <w:szCs w:val="21"/>
        </w:rPr>
        <w:t>i</w:t>
      </w:r>
      <w:r>
        <w:rPr>
          <w:rFonts w:cs="Arial" w:hAnsi="Arial" w:eastAsia="Arial" w:ascii="Arial"/>
          <w:color w:val="0F0F0F"/>
          <w:spacing w:val="0"/>
          <w:w w:val="148"/>
          <w:sz w:val="21"/>
          <w:szCs w:val="21"/>
        </w:rPr>
        <w:t>t</w:t>
      </w:r>
      <w:r>
        <w:rPr>
          <w:rFonts w:cs="Arial" w:hAnsi="Arial" w:eastAsia="Arial" w:ascii="Arial"/>
          <w:color w:val="0F0F0F"/>
          <w:spacing w:val="0"/>
          <w:w w:val="115"/>
          <w:sz w:val="21"/>
          <w:szCs w:val="2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21"/>
          <w:szCs w:val="21"/>
        </w:rPr>
      </w:r>
    </w:p>
    <w:p>
      <w:pPr>
        <w:rPr>
          <w:rFonts w:cs="Arial" w:hAnsi="Arial" w:eastAsia="Arial" w:ascii="Arial"/>
          <w:sz w:val="21"/>
          <w:szCs w:val="21"/>
        </w:rPr>
        <w:jc w:val="left"/>
        <w:spacing w:before="46"/>
        <w:ind w:left="649"/>
      </w:pP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46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92"/>
          <w:sz w:val="18"/>
          <w:szCs w:val="18"/>
        </w:rPr>
        <w:t>DE</w:t>
      </w:r>
      <w:r>
        <w:rPr>
          <w:rFonts w:cs="Arial" w:hAnsi="Arial" w:eastAsia="Arial" w:ascii="Arial"/>
          <w:color w:val="0F0F0F"/>
          <w:spacing w:val="0"/>
          <w:w w:val="92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10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REE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0F0F0F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78"/>
          <w:sz w:val="21"/>
          <w:szCs w:val="21"/>
        </w:rPr>
        <w:t>B</w:t>
      </w:r>
      <w:r>
        <w:rPr>
          <w:rFonts w:cs="Arial" w:hAnsi="Arial" w:eastAsia="Arial" w:ascii="Arial"/>
          <w:color w:val="0F0F0F"/>
          <w:spacing w:val="0"/>
          <w:w w:val="98"/>
          <w:sz w:val="21"/>
          <w:szCs w:val="21"/>
        </w:rPr>
        <w:t>a</w:t>
      </w:r>
      <w:r>
        <w:rPr>
          <w:rFonts w:cs="Arial" w:hAnsi="Arial" w:eastAsia="Arial" w:ascii="Arial"/>
          <w:color w:val="0F0F0F"/>
          <w:spacing w:val="0"/>
          <w:w w:val="115"/>
          <w:sz w:val="21"/>
          <w:szCs w:val="21"/>
        </w:rPr>
        <w:t>n</w:t>
      </w:r>
      <w:r>
        <w:rPr>
          <w:rFonts w:cs="Arial" w:hAnsi="Arial" w:eastAsia="Arial" w:ascii="Arial"/>
          <w:color w:val="0F0F0F"/>
          <w:spacing w:val="0"/>
          <w:w w:val="105"/>
          <w:sz w:val="21"/>
          <w:szCs w:val="21"/>
        </w:rPr>
        <w:t>c</w:t>
      </w:r>
      <w:r>
        <w:rPr>
          <w:rFonts w:cs="Arial" w:hAnsi="Arial" w:eastAsia="Arial" w:ascii="Arial"/>
          <w:color w:val="0F0F0F"/>
          <w:spacing w:val="0"/>
          <w:w w:val="106"/>
          <w:sz w:val="21"/>
          <w:szCs w:val="21"/>
        </w:rPr>
        <w:t>o</w:t>
      </w:r>
      <w:r>
        <w:rPr>
          <w:rFonts w:cs="Arial" w:hAnsi="Arial" w:eastAsia="Arial" w:ascii="Arial"/>
          <w:color w:val="0F0F0F"/>
          <w:spacing w:val="1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c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i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l</w:t>
      </w:r>
      <w:r>
        <w:rPr>
          <w:rFonts w:cs="Arial" w:hAnsi="Arial" w:eastAsia="Arial" w:ascii="Arial"/>
          <w:color w:val="0F0F0F"/>
          <w:spacing w:val="43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e</w:t>
      </w:r>
      <w:r>
        <w:rPr>
          <w:rFonts w:cs="Arial" w:hAnsi="Arial" w:eastAsia="Arial" w:ascii="Arial"/>
          <w:color w:val="0F0F0F"/>
          <w:spacing w:val="20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88"/>
          <w:sz w:val="21"/>
          <w:szCs w:val="21"/>
        </w:rPr>
        <w:t>O</w:t>
      </w:r>
      <w:r>
        <w:rPr>
          <w:rFonts w:cs="Arial" w:hAnsi="Arial" w:eastAsia="Arial" w:ascii="Arial"/>
          <w:color w:val="0F0F0F"/>
          <w:spacing w:val="0"/>
          <w:w w:val="111"/>
          <w:sz w:val="21"/>
          <w:szCs w:val="21"/>
        </w:rPr>
        <w:t>b</w:t>
      </w:r>
      <w:r>
        <w:rPr>
          <w:rFonts w:cs="Arial" w:hAnsi="Arial" w:eastAsia="Arial" w:ascii="Arial"/>
          <w:color w:val="0F0F0F"/>
          <w:spacing w:val="0"/>
          <w:w w:val="130"/>
          <w:sz w:val="21"/>
          <w:szCs w:val="21"/>
        </w:rPr>
        <w:t>r</w:t>
      </w:r>
      <w:r>
        <w:rPr>
          <w:rFonts w:cs="Arial" w:hAnsi="Arial" w:eastAsia="Arial" w:ascii="Arial"/>
          <w:color w:val="0F0F0F"/>
          <w:spacing w:val="0"/>
          <w:w w:val="94"/>
          <w:sz w:val="21"/>
          <w:szCs w:val="21"/>
        </w:rPr>
        <w:t>a</w:t>
      </w:r>
      <w:r>
        <w:rPr>
          <w:rFonts w:cs="Arial" w:hAnsi="Arial" w:eastAsia="Arial" w:ascii="Arial"/>
          <w:color w:val="0F0F0F"/>
          <w:spacing w:val="0"/>
          <w:w w:val="96"/>
          <w:sz w:val="21"/>
          <w:szCs w:val="21"/>
        </w:rPr>
        <w:t>s</w:t>
      </w:r>
      <w:r>
        <w:rPr>
          <w:rFonts w:cs="Arial" w:hAnsi="Arial" w:eastAsia="Arial" w:ascii="Arial"/>
          <w:color w:val="0F0F0F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21"/>
          <w:szCs w:val="21"/>
        </w:rPr>
        <w:t>y</w:t>
      </w:r>
      <w:r>
        <w:rPr>
          <w:rFonts w:cs="Arial" w:hAnsi="Arial" w:eastAsia="Arial" w:ascii="Arial"/>
          <w:color w:val="0F0F0F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72"/>
          <w:sz w:val="21"/>
          <w:szCs w:val="21"/>
        </w:rPr>
        <w:t>S</w:t>
      </w:r>
      <w:r>
        <w:rPr>
          <w:rFonts w:cs="Arial" w:hAnsi="Arial" w:eastAsia="Arial" w:ascii="Arial"/>
          <w:color w:val="0F0F0F"/>
          <w:spacing w:val="0"/>
          <w:w w:val="102"/>
          <w:sz w:val="21"/>
          <w:szCs w:val="21"/>
        </w:rPr>
        <w:t>e</w:t>
      </w:r>
      <w:r>
        <w:rPr>
          <w:rFonts w:cs="Arial" w:hAnsi="Arial" w:eastAsia="Arial" w:ascii="Arial"/>
          <w:color w:val="0F0F0F"/>
          <w:spacing w:val="0"/>
          <w:w w:val="130"/>
          <w:sz w:val="21"/>
          <w:szCs w:val="21"/>
        </w:rPr>
        <w:t>r</w:t>
      </w:r>
      <w:r>
        <w:rPr>
          <w:rFonts w:cs="Arial" w:hAnsi="Arial" w:eastAsia="Arial" w:ascii="Arial"/>
          <w:color w:val="0F0F0F"/>
          <w:spacing w:val="0"/>
          <w:w w:val="109"/>
          <w:sz w:val="21"/>
          <w:szCs w:val="21"/>
        </w:rPr>
        <w:t>v</w:t>
      </w:r>
      <w:r>
        <w:rPr>
          <w:rFonts w:cs="Arial" w:hAnsi="Arial" w:eastAsia="Arial" w:ascii="Arial"/>
          <w:color w:val="0F0F0F"/>
          <w:spacing w:val="0"/>
          <w:w w:val="102"/>
          <w:sz w:val="21"/>
          <w:szCs w:val="21"/>
        </w:rPr>
        <w:t>i</w:t>
      </w:r>
      <w:r>
        <w:rPr>
          <w:rFonts w:cs="Arial" w:hAnsi="Arial" w:eastAsia="Arial" w:ascii="Arial"/>
          <w:color w:val="0F0F0F"/>
          <w:spacing w:val="0"/>
          <w:w w:val="105"/>
          <w:sz w:val="21"/>
          <w:szCs w:val="21"/>
        </w:rPr>
        <w:t>c</w:t>
      </w:r>
      <w:r>
        <w:rPr>
          <w:rFonts w:cs="Arial" w:hAnsi="Arial" w:eastAsia="Arial" w:ascii="Arial"/>
          <w:color w:val="0F0F0F"/>
          <w:spacing w:val="0"/>
          <w:w w:val="102"/>
          <w:sz w:val="21"/>
          <w:szCs w:val="21"/>
        </w:rPr>
        <w:t>i</w:t>
      </w:r>
      <w:r>
        <w:rPr>
          <w:rFonts w:cs="Arial" w:hAnsi="Arial" w:eastAsia="Arial" w:ascii="Arial"/>
          <w:color w:val="0F0F0F"/>
          <w:spacing w:val="0"/>
          <w:w w:val="119"/>
          <w:sz w:val="21"/>
          <w:szCs w:val="21"/>
        </w:rPr>
        <w:t>o</w:t>
      </w:r>
      <w:r>
        <w:rPr>
          <w:rFonts w:cs="Arial" w:hAnsi="Arial" w:eastAsia="Arial" w:ascii="Arial"/>
          <w:color w:val="0F0F0F"/>
          <w:spacing w:val="0"/>
          <w:w w:val="91"/>
          <w:sz w:val="21"/>
          <w:szCs w:val="21"/>
        </w:rPr>
        <w:t>s</w:t>
      </w:r>
      <w:r>
        <w:rPr>
          <w:rFonts w:cs="Arial" w:hAnsi="Arial" w:eastAsia="Arial" w:ascii="Arial"/>
          <w:color w:val="0F0F0F"/>
          <w:spacing w:val="1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75"/>
          <w:sz w:val="21"/>
          <w:szCs w:val="21"/>
        </w:rPr>
        <w:t>P</w:t>
      </w:r>
      <w:r>
        <w:rPr>
          <w:rFonts w:cs="Arial" w:hAnsi="Arial" w:eastAsia="Arial" w:ascii="Arial"/>
          <w:color w:val="0F0F0F"/>
          <w:spacing w:val="0"/>
          <w:w w:val="106"/>
          <w:sz w:val="21"/>
          <w:szCs w:val="21"/>
        </w:rPr>
        <w:t>u</w:t>
      </w:r>
      <w:r>
        <w:rPr>
          <w:rFonts w:cs="Arial" w:hAnsi="Arial" w:eastAsia="Arial" w:ascii="Arial"/>
          <w:color w:val="0F0F0F"/>
          <w:spacing w:val="0"/>
          <w:w w:val="115"/>
          <w:sz w:val="21"/>
          <w:szCs w:val="21"/>
        </w:rPr>
        <w:t>b</w:t>
      </w:r>
      <w:r>
        <w:rPr>
          <w:rFonts w:cs="Arial" w:hAnsi="Arial" w:eastAsia="Arial" w:ascii="Arial"/>
          <w:color w:val="0F0F0F"/>
          <w:spacing w:val="0"/>
          <w:w w:val="113"/>
          <w:sz w:val="21"/>
          <w:szCs w:val="21"/>
        </w:rPr>
        <w:t>l</w:t>
      </w:r>
      <w:r>
        <w:rPr>
          <w:rFonts w:cs="Arial" w:hAnsi="Arial" w:eastAsia="Arial" w:ascii="Arial"/>
          <w:color w:val="0F0F0F"/>
          <w:spacing w:val="0"/>
          <w:w w:val="123"/>
          <w:sz w:val="21"/>
          <w:szCs w:val="21"/>
        </w:rPr>
        <w:t>i</w:t>
      </w:r>
      <w:r>
        <w:rPr>
          <w:rFonts w:cs="Arial" w:hAnsi="Arial" w:eastAsia="Arial" w:ascii="Arial"/>
          <w:color w:val="0F0F0F"/>
          <w:spacing w:val="0"/>
          <w:w w:val="109"/>
          <w:sz w:val="21"/>
          <w:szCs w:val="21"/>
        </w:rPr>
        <w:t>c</w:t>
      </w:r>
      <w:r>
        <w:rPr>
          <w:rFonts w:cs="Arial" w:hAnsi="Arial" w:eastAsia="Arial" w:ascii="Arial"/>
          <w:color w:val="0F0F0F"/>
          <w:spacing w:val="0"/>
          <w:w w:val="106"/>
          <w:sz w:val="21"/>
          <w:szCs w:val="21"/>
        </w:rPr>
        <w:t>a</w:t>
      </w:r>
      <w:r>
        <w:rPr>
          <w:rFonts w:cs="Arial" w:hAnsi="Arial" w:eastAsia="Arial" w:ascii="Arial"/>
          <w:color w:val="0F0F0F"/>
          <w:spacing w:val="0"/>
          <w:w w:val="91"/>
          <w:sz w:val="21"/>
          <w:szCs w:val="21"/>
        </w:rPr>
        <w:t>s</w:t>
      </w:r>
      <w:r>
        <w:rPr>
          <w:rFonts w:cs="Arial" w:hAnsi="Arial" w:eastAsia="Arial" w:ascii="Arial"/>
          <w:color w:val="0F0F0F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72"/>
          <w:sz w:val="21"/>
          <w:szCs w:val="21"/>
        </w:rPr>
        <w:t>S</w:t>
      </w:r>
      <w:r>
        <w:rPr>
          <w:rFonts w:cs="Arial" w:hAnsi="Arial" w:eastAsia="Arial" w:ascii="Arial"/>
          <w:color w:val="0F0F0F"/>
          <w:spacing w:val="0"/>
          <w:w w:val="99"/>
          <w:sz w:val="21"/>
          <w:szCs w:val="21"/>
        </w:rPr>
        <w:t>.</w:t>
      </w:r>
      <w:r>
        <w:rPr>
          <w:rFonts w:cs="Arial" w:hAnsi="Arial" w:eastAsia="Arial" w:ascii="Arial"/>
          <w:color w:val="0F0F0F"/>
          <w:spacing w:val="0"/>
          <w:w w:val="104"/>
          <w:sz w:val="21"/>
          <w:szCs w:val="21"/>
        </w:rPr>
        <w:t>N</w:t>
      </w:r>
      <w:r>
        <w:rPr>
          <w:rFonts w:cs="Arial" w:hAnsi="Arial" w:eastAsia="Arial" w:ascii="Arial"/>
          <w:color w:val="0F0F0F"/>
          <w:spacing w:val="0"/>
          <w:w w:val="115"/>
          <w:sz w:val="21"/>
          <w:szCs w:val="21"/>
        </w:rPr>
        <w:t>.</w:t>
      </w:r>
      <w:r>
        <w:rPr>
          <w:rFonts w:cs="Arial" w:hAnsi="Arial" w:eastAsia="Arial" w:ascii="Arial"/>
          <w:color w:val="0F0F0F"/>
          <w:spacing w:val="0"/>
          <w:w w:val="91"/>
          <w:sz w:val="21"/>
          <w:szCs w:val="21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21"/>
          <w:szCs w:val="21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60" w:lineRule="exact" w:line="200"/>
        <w:ind w:left="6549"/>
      </w:pPr>
      <w:r>
        <w:rPr>
          <w:rFonts w:cs="Arial" w:hAnsi="Arial" w:eastAsia="Arial" w:ascii="Arial"/>
          <w:color w:val="0F0F0F"/>
          <w:w w:val="74"/>
          <w:position w:val="-5"/>
          <w:sz w:val="18"/>
          <w:szCs w:val="18"/>
        </w:rPr>
        <w:t>F</w:t>
      </w:r>
      <w:r>
        <w:rPr>
          <w:rFonts w:cs="Arial" w:hAnsi="Arial" w:eastAsia="Arial" w:ascii="Arial"/>
          <w:color w:val="0F0F0F"/>
          <w:w w:val="92"/>
          <w:position w:val="-5"/>
          <w:sz w:val="18"/>
          <w:szCs w:val="18"/>
        </w:rPr>
        <w:t>EC</w:t>
      </w:r>
      <w:r>
        <w:rPr>
          <w:rFonts w:cs="Arial" w:hAnsi="Arial" w:eastAsia="Arial" w:ascii="Arial"/>
          <w:color w:val="0F0F0F"/>
          <w:w w:val="99"/>
          <w:position w:val="-5"/>
          <w:sz w:val="18"/>
          <w:szCs w:val="18"/>
        </w:rPr>
        <w:t>H</w:t>
      </w:r>
      <w:r>
        <w:rPr>
          <w:rFonts w:cs="Arial" w:hAnsi="Arial" w:eastAsia="Arial" w:ascii="Arial"/>
          <w:color w:val="0F0F0F"/>
          <w:w w:val="124"/>
          <w:position w:val="-5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8"/>
          <w:w w:val="100"/>
          <w:position w:val="-5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position w:val="-5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position w:val="-5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2"/>
          <w:w w:val="100"/>
          <w:position w:val="-5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67"/>
          <w:position w:val="-5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14"/>
          <w:position w:val="-5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15"/>
          <w:position w:val="-5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99"/>
          <w:position w:val="-5"/>
          <w:sz w:val="18"/>
          <w:szCs w:val="18"/>
        </w:rPr>
        <w:t>C</w:t>
      </w:r>
      <w:r>
        <w:rPr>
          <w:rFonts w:cs="Arial" w:hAnsi="Arial" w:eastAsia="Arial" w:ascii="Arial"/>
          <w:color w:val="0F0F0F"/>
          <w:spacing w:val="0"/>
          <w:w w:val="96"/>
          <w:position w:val="-5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09"/>
          <w:position w:val="-5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15"/>
          <w:position w:val="-5"/>
          <w:sz w:val="18"/>
          <w:szCs w:val="18"/>
        </w:rPr>
        <w:t>:</w:t>
      </w:r>
      <w:r>
        <w:rPr>
          <w:rFonts w:cs="Arial" w:hAnsi="Arial" w:eastAsia="Arial" w:ascii="Arial"/>
          <w:color w:val="0F0F0F"/>
          <w:spacing w:val="0"/>
          <w:w w:val="100"/>
          <w:position w:val="-5"/>
          <w:sz w:val="18"/>
          <w:szCs w:val="18"/>
        </w:rPr>
        <w:t>       </w:t>
      </w:r>
      <w:r>
        <w:rPr>
          <w:rFonts w:cs="Arial" w:hAnsi="Arial" w:eastAsia="Arial" w:ascii="Arial"/>
          <w:color w:val="0F0F0F"/>
          <w:spacing w:val="9"/>
          <w:w w:val="100"/>
          <w:position w:val="-5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position w:val="-4"/>
          <w:sz w:val="18"/>
          <w:szCs w:val="18"/>
        </w:rPr>
        <w:t>3</w:t>
      </w:r>
      <w:r>
        <w:rPr>
          <w:rFonts w:cs="Arial" w:hAnsi="Arial" w:eastAsia="Arial" w:ascii="Arial"/>
          <w:color w:val="0F0F0F"/>
          <w:spacing w:val="0"/>
          <w:w w:val="100"/>
          <w:position w:val="-4"/>
          <w:sz w:val="18"/>
          <w:szCs w:val="18"/>
        </w:rPr>
        <w:t>1</w:t>
      </w:r>
      <w:r>
        <w:rPr>
          <w:rFonts w:cs="Arial" w:hAnsi="Arial" w:eastAsia="Arial" w:ascii="Arial"/>
          <w:color w:val="0F0F0F"/>
          <w:spacing w:val="46"/>
          <w:w w:val="100"/>
          <w:position w:val="-4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position w:val="-4"/>
          <w:sz w:val="21"/>
          <w:szCs w:val="21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position w:val="-4"/>
          <w:sz w:val="21"/>
          <w:szCs w:val="21"/>
        </w:rPr>
        <w:t>e</w:t>
      </w:r>
      <w:r>
        <w:rPr>
          <w:rFonts w:cs="Arial" w:hAnsi="Arial" w:eastAsia="Arial" w:ascii="Arial"/>
          <w:color w:val="0F0F0F"/>
          <w:spacing w:val="14"/>
          <w:w w:val="100"/>
          <w:position w:val="-4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98"/>
          <w:position w:val="-4"/>
          <w:sz w:val="21"/>
          <w:szCs w:val="21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position w:val="-4"/>
          <w:sz w:val="21"/>
          <w:szCs w:val="21"/>
        </w:rPr>
        <w:t>c</w:t>
      </w:r>
      <w:r>
        <w:rPr>
          <w:rFonts w:cs="Arial" w:hAnsi="Arial" w:eastAsia="Arial" w:ascii="Arial"/>
          <w:color w:val="0F0F0F"/>
          <w:spacing w:val="0"/>
          <w:w w:val="140"/>
          <w:position w:val="-4"/>
          <w:sz w:val="21"/>
          <w:szCs w:val="21"/>
        </w:rPr>
        <w:t>t</w:t>
      </w:r>
      <w:r>
        <w:rPr>
          <w:rFonts w:cs="Arial" w:hAnsi="Arial" w:eastAsia="Arial" w:ascii="Arial"/>
          <w:color w:val="0F0F0F"/>
          <w:spacing w:val="0"/>
          <w:w w:val="102"/>
          <w:position w:val="-4"/>
          <w:sz w:val="21"/>
          <w:szCs w:val="21"/>
        </w:rPr>
        <w:t>u</w:t>
      </w:r>
      <w:r>
        <w:rPr>
          <w:rFonts w:cs="Arial" w:hAnsi="Arial" w:eastAsia="Arial" w:ascii="Arial"/>
          <w:color w:val="0F0F0F"/>
          <w:spacing w:val="0"/>
          <w:w w:val="115"/>
          <w:position w:val="-4"/>
          <w:sz w:val="21"/>
          <w:szCs w:val="21"/>
        </w:rPr>
        <w:t>b</w:t>
      </w:r>
      <w:r>
        <w:rPr>
          <w:rFonts w:cs="Arial" w:hAnsi="Arial" w:eastAsia="Arial" w:ascii="Arial"/>
          <w:color w:val="0F0F0F"/>
          <w:spacing w:val="0"/>
          <w:w w:val="137"/>
          <w:position w:val="-4"/>
          <w:sz w:val="21"/>
          <w:szCs w:val="21"/>
        </w:rPr>
        <w:t>r</w:t>
      </w:r>
      <w:r>
        <w:rPr>
          <w:rFonts w:cs="Arial" w:hAnsi="Arial" w:eastAsia="Arial" w:ascii="Arial"/>
          <w:color w:val="0F0F0F"/>
          <w:spacing w:val="0"/>
          <w:w w:val="98"/>
          <w:position w:val="-4"/>
          <w:sz w:val="21"/>
          <w:szCs w:val="21"/>
        </w:rPr>
        <w:t>e</w:t>
      </w:r>
      <w:r>
        <w:rPr>
          <w:rFonts w:cs="Arial" w:hAnsi="Arial" w:eastAsia="Arial" w:ascii="Arial"/>
          <w:color w:val="0F0F0F"/>
          <w:spacing w:val="14"/>
          <w:w w:val="100"/>
          <w:position w:val="-4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position w:val="-4"/>
          <w:sz w:val="21"/>
          <w:szCs w:val="21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position w:val="-4"/>
          <w:sz w:val="21"/>
          <w:szCs w:val="21"/>
        </w:rPr>
        <w:t>e</w:t>
      </w:r>
      <w:r>
        <w:rPr>
          <w:rFonts w:cs="Arial" w:hAnsi="Arial" w:eastAsia="Arial" w:ascii="Arial"/>
          <w:color w:val="0F0F0F"/>
          <w:spacing w:val="15"/>
          <w:w w:val="100"/>
          <w:position w:val="-4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118"/>
          <w:position w:val="-4"/>
          <w:sz w:val="18"/>
          <w:szCs w:val="18"/>
        </w:rPr>
        <w:t>2</w:t>
      </w:r>
      <w:r>
        <w:rPr>
          <w:rFonts w:cs="Arial" w:hAnsi="Arial" w:eastAsia="Arial" w:ascii="Arial"/>
          <w:color w:val="0F0F0F"/>
          <w:spacing w:val="0"/>
          <w:w w:val="118"/>
          <w:position w:val="-4"/>
          <w:sz w:val="18"/>
          <w:szCs w:val="18"/>
        </w:rPr>
        <w:t>0</w:t>
      </w:r>
      <w:r>
        <w:rPr>
          <w:rFonts w:cs="Arial" w:hAnsi="Arial" w:eastAsia="Arial" w:ascii="Arial"/>
          <w:color w:val="0F0F0F"/>
          <w:spacing w:val="0"/>
          <w:w w:val="118"/>
          <w:position w:val="-4"/>
          <w:sz w:val="18"/>
          <w:szCs w:val="18"/>
        </w:rPr>
        <w:t>0</w:t>
      </w:r>
      <w:r>
        <w:rPr>
          <w:rFonts w:cs="Arial" w:hAnsi="Arial" w:eastAsia="Arial" w:ascii="Arial"/>
          <w:color w:val="0F0F0F"/>
          <w:spacing w:val="0"/>
          <w:w w:val="118"/>
          <w:position w:val="-4"/>
          <w:sz w:val="18"/>
          <w:szCs w:val="18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160"/>
        <w:ind w:left="1105"/>
      </w:pP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1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        </w:t>
      </w:r>
      <w:r>
        <w:rPr>
          <w:rFonts w:cs="Arial" w:hAnsi="Arial" w:eastAsia="Arial" w:ascii="Arial"/>
          <w:color w:val="0F0F0F"/>
          <w:spacing w:val="7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F0F0F"/>
          <w:spacing w:val="0"/>
          <w:w w:val="92"/>
          <w:position w:val="-2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0F0F0F"/>
          <w:spacing w:val="0"/>
          <w:w w:val="110"/>
          <w:position w:val="-2"/>
          <w:sz w:val="26"/>
          <w:szCs w:val="26"/>
        </w:rPr>
        <w:t>7,999</w:t>
      </w:r>
      <w:r>
        <w:rPr>
          <w:rFonts w:cs="Times New Roman" w:hAnsi="Times New Roman" w:eastAsia="Times New Roman" w:ascii="Times New Roman"/>
          <w:color w:val="0F0F0F"/>
          <w:spacing w:val="0"/>
          <w:w w:val="103"/>
          <w:position w:val="-2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F0F0F"/>
          <w:spacing w:val="0"/>
          <w:w w:val="114"/>
          <w:position w:val="-2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F0F0F"/>
          <w:spacing w:val="0"/>
          <w:w w:val="110"/>
          <w:position w:val="-2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F0F0F"/>
          <w:spacing w:val="0"/>
          <w:w w:val="107"/>
          <w:position w:val="-2"/>
          <w:sz w:val="26"/>
          <w:szCs w:val="26"/>
        </w:rPr>
        <w:t>8</w:t>
      </w:r>
      <w:r>
        <w:rPr>
          <w:rFonts w:cs="Times New Roman" w:hAnsi="Times New Roman" w:eastAsia="Times New Roman" w:ascii="Times New Roman"/>
          <w:color w:val="0F0F0F"/>
          <w:spacing w:val="0"/>
          <w:w w:val="110"/>
          <w:position w:val="-2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F0F0F"/>
          <w:spacing w:val="0"/>
          <w:w w:val="118"/>
          <w:position w:val="-2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0F0F0F"/>
          <w:spacing w:val="0"/>
          <w:w w:val="110"/>
          <w:position w:val="-2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160"/>
        <w:ind w:left="5805" w:right="-52"/>
      </w:pPr>
      <w:r>
        <w:rPr>
          <w:rFonts w:cs="Arial" w:hAnsi="Arial" w:eastAsia="Arial" w:ascii="Arial"/>
          <w:color w:val="0F0F0F"/>
          <w:w w:val="74"/>
          <w:position w:val="1"/>
          <w:sz w:val="18"/>
          <w:szCs w:val="18"/>
        </w:rPr>
        <w:t>F</w:t>
      </w:r>
      <w:r>
        <w:rPr>
          <w:rFonts w:cs="Arial" w:hAnsi="Arial" w:eastAsia="Arial" w:ascii="Arial"/>
          <w:color w:val="0F0F0F"/>
          <w:w w:val="92"/>
          <w:position w:val="1"/>
          <w:sz w:val="18"/>
          <w:szCs w:val="18"/>
        </w:rPr>
        <w:t>EC</w:t>
      </w:r>
      <w:r>
        <w:rPr>
          <w:rFonts w:cs="Arial" w:hAnsi="Arial" w:eastAsia="Arial" w:ascii="Arial"/>
          <w:color w:val="0F0F0F"/>
          <w:w w:val="99"/>
          <w:position w:val="1"/>
          <w:sz w:val="18"/>
          <w:szCs w:val="18"/>
        </w:rPr>
        <w:t>H</w:t>
      </w:r>
      <w:r>
        <w:rPr>
          <w:rFonts w:cs="Arial" w:hAnsi="Arial" w:eastAsia="Arial" w:ascii="Arial"/>
          <w:color w:val="0F0F0F"/>
          <w:w w:val="124"/>
          <w:position w:val="1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17"/>
          <w:w w:val="100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position w:val="1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position w:val="1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-17"/>
          <w:w w:val="100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8"/>
          <w:position w:val="1"/>
          <w:sz w:val="18"/>
          <w:szCs w:val="18"/>
        </w:rPr>
        <w:t>V</w:t>
      </w:r>
      <w:r>
        <w:rPr>
          <w:rFonts w:cs="Arial" w:hAnsi="Arial" w:eastAsia="Arial" w:ascii="Arial"/>
          <w:color w:val="0F0F0F"/>
          <w:spacing w:val="0"/>
          <w:w w:val="88"/>
          <w:position w:val="1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7"/>
          <w:position w:val="1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99"/>
          <w:position w:val="1"/>
          <w:sz w:val="18"/>
          <w:szCs w:val="18"/>
        </w:rPr>
        <w:t>C</w:t>
      </w:r>
      <w:r>
        <w:rPr>
          <w:rFonts w:cs="Arial" w:hAnsi="Arial" w:eastAsia="Arial" w:ascii="Arial"/>
          <w:color w:val="0F0F0F"/>
          <w:spacing w:val="0"/>
          <w:w w:val="96"/>
          <w:position w:val="1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28"/>
          <w:position w:val="1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25"/>
          <w:position w:val="1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92"/>
          <w:position w:val="1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10"/>
          <w:position w:val="1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9"/>
          <w:position w:val="1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2"/>
          <w:position w:val="1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15"/>
          <w:position w:val="1"/>
          <w:sz w:val="18"/>
          <w:szCs w:val="18"/>
        </w:rPr>
        <w:t>:</w:t>
      </w:r>
      <w:r>
        <w:rPr>
          <w:rFonts w:cs="Arial" w:hAnsi="Arial" w:eastAsia="Arial" w:ascii="Arial"/>
          <w:color w:val="0F0F0F"/>
          <w:spacing w:val="0"/>
          <w:w w:val="100"/>
          <w:position w:val="1"/>
          <w:sz w:val="18"/>
          <w:szCs w:val="18"/>
        </w:rPr>
        <w:t>   </w:t>
      </w:r>
      <w:r>
        <w:rPr>
          <w:rFonts w:cs="Arial" w:hAnsi="Arial" w:eastAsia="Arial" w:ascii="Arial"/>
          <w:color w:val="0F0F0F"/>
          <w:spacing w:val="21"/>
          <w:w w:val="100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17"/>
          <w:position w:val="1"/>
          <w:sz w:val="18"/>
          <w:szCs w:val="18"/>
        </w:rPr>
        <w:t>3</w:t>
      </w:r>
      <w:r>
        <w:rPr>
          <w:rFonts w:cs="Arial" w:hAnsi="Arial" w:eastAsia="Arial" w:ascii="Arial"/>
          <w:color w:val="0F0F0F"/>
          <w:spacing w:val="0"/>
          <w:w w:val="117"/>
          <w:position w:val="1"/>
          <w:sz w:val="18"/>
          <w:szCs w:val="18"/>
        </w:rPr>
        <w:t>0</w:t>
      </w:r>
      <w:r>
        <w:rPr>
          <w:rFonts w:cs="Arial" w:hAnsi="Arial" w:eastAsia="Arial" w:ascii="Arial"/>
          <w:color w:val="0F0F0F"/>
          <w:spacing w:val="9"/>
          <w:w w:val="117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position w:val="1"/>
          <w:sz w:val="21"/>
          <w:szCs w:val="21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position w:val="1"/>
          <w:sz w:val="21"/>
          <w:szCs w:val="21"/>
        </w:rPr>
        <w:t>e</w:t>
      </w:r>
      <w:r>
        <w:rPr>
          <w:rFonts w:cs="Arial" w:hAnsi="Arial" w:eastAsia="Arial" w:ascii="Arial"/>
          <w:color w:val="0F0F0F"/>
          <w:spacing w:val="15"/>
          <w:w w:val="100"/>
          <w:position w:val="1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77"/>
          <w:position w:val="1"/>
          <w:sz w:val="21"/>
          <w:szCs w:val="21"/>
        </w:rPr>
        <w:t>s</w:t>
      </w:r>
      <w:r>
        <w:rPr>
          <w:rFonts w:cs="Arial" w:hAnsi="Arial" w:eastAsia="Arial" w:ascii="Arial"/>
          <w:color w:val="0F0F0F"/>
          <w:spacing w:val="0"/>
          <w:w w:val="106"/>
          <w:position w:val="1"/>
          <w:sz w:val="21"/>
          <w:szCs w:val="21"/>
        </w:rPr>
        <w:t>ep</w:t>
      </w:r>
      <w:r>
        <w:rPr>
          <w:rFonts w:cs="Arial" w:hAnsi="Arial" w:eastAsia="Arial" w:ascii="Arial"/>
          <w:color w:val="0F0F0F"/>
          <w:spacing w:val="0"/>
          <w:w w:val="148"/>
          <w:position w:val="1"/>
          <w:sz w:val="21"/>
          <w:szCs w:val="21"/>
        </w:rPr>
        <w:t>t</w:t>
      </w:r>
      <w:r>
        <w:rPr>
          <w:rFonts w:cs="Arial" w:hAnsi="Arial" w:eastAsia="Arial" w:ascii="Arial"/>
          <w:color w:val="0F0F0F"/>
          <w:spacing w:val="0"/>
          <w:w w:val="113"/>
          <w:position w:val="1"/>
          <w:sz w:val="21"/>
          <w:szCs w:val="21"/>
        </w:rPr>
        <w:t>i</w:t>
      </w:r>
      <w:r>
        <w:rPr>
          <w:rFonts w:cs="Arial" w:hAnsi="Arial" w:eastAsia="Arial" w:ascii="Arial"/>
          <w:color w:val="0F0F0F"/>
          <w:spacing w:val="0"/>
          <w:w w:val="111"/>
          <w:position w:val="1"/>
          <w:sz w:val="21"/>
          <w:szCs w:val="21"/>
        </w:rPr>
        <w:t>e</w:t>
      </w:r>
      <w:r>
        <w:rPr>
          <w:rFonts w:cs="Arial" w:hAnsi="Arial" w:eastAsia="Arial" w:ascii="Arial"/>
          <w:color w:val="0F0F0F"/>
          <w:spacing w:val="0"/>
          <w:w w:val="107"/>
          <w:position w:val="1"/>
          <w:sz w:val="21"/>
          <w:szCs w:val="21"/>
        </w:rPr>
        <w:t>m</w:t>
      </w:r>
      <w:r>
        <w:rPr>
          <w:rFonts w:cs="Arial" w:hAnsi="Arial" w:eastAsia="Arial" w:ascii="Arial"/>
          <w:color w:val="0F0F0F"/>
          <w:spacing w:val="0"/>
          <w:w w:val="115"/>
          <w:position w:val="1"/>
          <w:sz w:val="21"/>
          <w:szCs w:val="21"/>
        </w:rPr>
        <w:t>b</w:t>
      </w:r>
      <w:r>
        <w:rPr>
          <w:rFonts w:cs="Arial" w:hAnsi="Arial" w:eastAsia="Arial" w:ascii="Arial"/>
          <w:color w:val="0F0F0F"/>
          <w:spacing w:val="0"/>
          <w:w w:val="130"/>
          <w:position w:val="1"/>
          <w:sz w:val="21"/>
          <w:szCs w:val="21"/>
        </w:rPr>
        <w:t>r</w:t>
      </w:r>
      <w:r>
        <w:rPr>
          <w:rFonts w:cs="Arial" w:hAnsi="Arial" w:eastAsia="Arial" w:ascii="Arial"/>
          <w:color w:val="0F0F0F"/>
          <w:spacing w:val="0"/>
          <w:w w:val="102"/>
          <w:position w:val="1"/>
          <w:sz w:val="21"/>
          <w:szCs w:val="21"/>
        </w:rPr>
        <w:t>e</w:t>
      </w:r>
      <w:r>
        <w:rPr>
          <w:rFonts w:cs="Arial" w:hAnsi="Arial" w:eastAsia="Arial" w:ascii="Arial"/>
          <w:color w:val="0F0F0F"/>
          <w:spacing w:val="9"/>
          <w:w w:val="100"/>
          <w:position w:val="1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position w:val="1"/>
          <w:sz w:val="21"/>
          <w:szCs w:val="21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position w:val="1"/>
          <w:sz w:val="21"/>
          <w:szCs w:val="21"/>
        </w:rPr>
        <w:t>e</w:t>
      </w:r>
      <w:r>
        <w:rPr>
          <w:rFonts w:cs="Arial" w:hAnsi="Arial" w:eastAsia="Arial" w:ascii="Arial"/>
          <w:color w:val="0F0F0F"/>
          <w:spacing w:val="15"/>
          <w:w w:val="100"/>
          <w:position w:val="1"/>
          <w:sz w:val="21"/>
          <w:szCs w:val="21"/>
        </w:rPr>
        <w:t> </w:t>
      </w:r>
      <w:r>
        <w:rPr>
          <w:rFonts w:cs="Arial" w:hAnsi="Arial" w:eastAsia="Arial" w:ascii="Arial"/>
          <w:color w:val="0F0F0F"/>
          <w:spacing w:val="0"/>
          <w:w w:val="105"/>
          <w:position w:val="1"/>
          <w:sz w:val="18"/>
          <w:szCs w:val="18"/>
        </w:rPr>
        <w:t>2</w:t>
      </w:r>
      <w:r>
        <w:rPr>
          <w:rFonts w:cs="Arial" w:hAnsi="Arial" w:eastAsia="Arial" w:ascii="Arial"/>
          <w:color w:val="0F0F0F"/>
          <w:spacing w:val="0"/>
          <w:w w:val="129"/>
          <w:position w:val="1"/>
          <w:sz w:val="18"/>
          <w:szCs w:val="18"/>
        </w:rPr>
        <w:t>0</w:t>
      </w:r>
      <w:r>
        <w:rPr>
          <w:rFonts w:cs="Arial" w:hAnsi="Arial" w:eastAsia="Arial" w:ascii="Arial"/>
          <w:color w:val="0F0F0F"/>
          <w:spacing w:val="0"/>
          <w:w w:val="115"/>
          <w:position w:val="1"/>
          <w:sz w:val="18"/>
          <w:szCs w:val="18"/>
        </w:rPr>
        <w:t>1</w:t>
      </w:r>
      <w:r>
        <w:rPr>
          <w:rFonts w:cs="Arial" w:hAnsi="Arial" w:eastAsia="Arial" w:ascii="Arial"/>
          <w:color w:val="0F0F0F"/>
          <w:spacing w:val="0"/>
          <w:w w:val="129"/>
          <w:position w:val="1"/>
          <w:sz w:val="18"/>
          <w:szCs w:val="18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32"/>
        <w:ind w:left="293" w:right="197"/>
      </w:pPr>
      <w:r>
        <w:br w:type="column"/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DE</w:t>
      </w:r>
      <w:r>
        <w:rPr>
          <w:rFonts w:cs="Arial" w:hAnsi="Arial" w:eastAsia="Arial" w:ascii="Arial"/>
          <w:color w:val="0F0F0F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Ó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  </w:t>
      </w:r>
      <w:r>
        <w:rPr>
          <w:rFonts w:cs="Arial" w:hAnsi="Arial" w:eastAsia="Arial" w:ascii="Arial"/>
          <w:color w:val="0F0F0F"/>
          <w:spacing w:val="39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86"/>
          <w:sz w:val="18"/>
          <w:szCs w:val="18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21"/>
          <w:szCs w:val="21"/>
        </w:rPr>
        <w:jc w:val="center"/>
        <w:spacing w:before="53"/>
        <w:ind w:left="-36" w:right="75"/>
      </w:pP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-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0F0F0F"/>
          <w:spacing w:val="4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78"/>
          <w:sz w:val="21"/>
          <w:szCs w:val="21"/>
        </w:rPr>
        <w:t>B</w:t>
      </w:r>
      <w:r>
        <w:rPr>
          <w:rFonts w:cs="Arial" w:hAnsi="Arial" w:eastAsia="Arial" w:ascii="Arial"/>
          <w:color w:val="0F0F0F"/>
          <w:spacing w:val="0"/>
          <w:w w:val="98"/>
          <w:sz w:val="21"/>
          <w:szCs w:val="21"/>
        </w:rPr>
        <w:t>a</w:t>
      </w:r>
      <w:r>
        <w:rPr>
          <w:rFonts w:cs="Arial" w:hAnsi="Arial" w:eastAsia="Arial" w:ascii="Arial"/>
          <w:color w:val="0F0F0F"/>
          <w:spacing w:val="0"/>
          <w:w w:val="45"/>
          <w:sz w:val="21"/>
          <w:szCs w:val="21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21"/>
          <w:szCs w:val="21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ind w:left="427" w:right="471"/>
        <w:sectPr>
          <w:type w:val="continuous"/>
          <w:pgSz w:w="15900" w:h="12240" w:orient="landscape"/>
          <w:pgMar w:top="740" w:bottom="280" w:left="700" w:right="600"/>
          <w:cols w:num="2" w:equalWidth="off">
            <w:col w:w="10947" w:space="801"/>
            <w:col w:w="2852"/>
          </w:cols>
        </w:sectPr>
      </w:pP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19"/>
          <w:w w:val="109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15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SP</w:t>
      </w:r>
      <w:r>
        <w:rPr>
          <w:rFonts w:cs="Arial" w:hAnsi="Arial" w:eastAsia="Arial" w:ascii="Arial"/>
          <w:color w:val="0F0F0F"/>
          <w:spacing w:val="0"/>
          <w:w w:val="103"/>
          <w:sz w:val="18"/>
          <w:szCs w:val="18"/>
        </w:rPr>
        <w:t>U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88"/>
          <w:sz w:val="18"/>
          <w:szCs w:val="18"/>
        </w:rPr>
        <w:t>S</w:t>
      </w:r>
      <w:r>
        <w:rPr>
          <w:rFonts w:cs="Arial" w:hAnsi="Arial" w:eastAsia="Arial" w:ascii="Arial"/>
          <w:color w:val="0F0F0F"/>
          <w:spacing w:val="0"/>
          <w:w w:val="104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2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5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422"/>
        <w:ind w:left="620" w:right="-31" w:hanging="5"/>
      </w:pPr>
      <w:r>
        <w:pict>
          <v:shape type="#_x0000_t75" style="position:absolute;margin-left:39.3659pt;margin-top:28.3619pt;width:722.029pt;height:280.32pt;mso-position-horizontal-relative:page;mso-position-vertical-relative:paragraph;z-index:-526">
            <v:imagedata o:title="" r:id="rId7"/>
          </v:shape>
        </w:pict>
      </w:r>
      <w:r>
        <w:rPr>
          <w:rFonts w:cs="Arial" w:hAnsi="Arial" w:eastAsia="Arial" w:ascii="Arial"/>
          <w:color w:val="0F0F0F"/>
          <w:w w:val="72"/>
          <w:sz w:val="18"/>
          <w:szCs w:val="18"/>
        </w:rPr>
        <w:t>S</w:t>
      </w:r>
      <w:r>
        <w:rPr>
          <w:rFonts w:cs="Arial" w:hAnsi="Arial" w:eastAsia="Arial" w:ascii="Arial"/>
          <w:color w:val="0F0F0F"/>
          <w:w w:val="120"/>
          <w:sz w:val="18"/>
          <w:szCs w:val="18"/>
        </w:rPr>
        <w:t>A</w:t>
      </w:r>
      <w:r>
        <w:rPr>
          <w:rFonts w:cs="Arial" w:hAnsi="Arial" w:eastAsia="Arial" w:ascii="Arial"/>
          <w:color w:val="0F0F0F"/>
          <w:w w:val="91"/>
          <w:sz w:val="18"/>
          <w:szCs w:val="18"/>
        </w:rPr>
        <w:t>L</w:t>
      </w:r>
      <w:r>
        <w:rPr>
          <w:rFonts w:cs="Arial" w:hAnsi="Arial" w:eastAsia="Arial" w:ascii="Arial"/>
          <w:color w:val="0F0F0F"/>
          <w:w w:val="99"/>
          <w:sz w:val="18"/>
          <w:szCs w:val="18"/>
        </w:rPr>
        <w:t>D</w:t>
      </w:r>
      <w:r>
        <w:rPr>
          <w:rFonts w:cs="Arial" w:hAnsi="Arial" w:eastAsia="Arial" w:ascii="Arial"/>
          <w:color w:val="0F0F0F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3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0F0F0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DE</w:t>
      </w:r>
      <w:r>
        <w:rPr>
          <w:rFonts w:cs="Arial" w:hAnsi="Arial" w:eastAsia="Arial" w:ascii="Arial"/>
          <w:color w:val="0F0F0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88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15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92"/>
          <w:sz w:val="18"/>
          <w:szCs w:val="18"/>
        </w:rPr>
        <w:t>C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28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8"/>
          <w:sz w:val="18"/>
          <w:szCs w:val="18"/>
        </w:rPr>
        <w:t>B</w:t>
      </w:r>
      <w:r>
        <w:rPr>
          <w:rFonts w:cs="Arial" w:hAnsi="Arial" w:eastAsia="Arial" w:ascii="Arial"/>
          <w:color w:val="0F0F0F"/>
          <w:spacing w:val="0"/>
          <w:w w:val="84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-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2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7</w:t>
      </w:r>
      <w:r>
        <w:rPr>
          <w:rFonts w:cs="Arial" w:hAnsi="Arial" w:eastAsia="Arial" w:ascii="Arial"/>
          <w:color w:val="0F0F0F"/>
          <w:spacing w:val="4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81"/>
          <w:sz w:val="18"/>
          <w:szCs w:val="18"/>
        </w:rPr>
        <w:t>C</w:t>
      </w:r>
      <w:r>
        <w:rPr>
          <w:rFonts w:cs="Arial" w:hAnsi="Arial" w:eastAsia="Arial" w:ascii="Arial"/>
          <w:color w:val="0F0F0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2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Z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76"/>
          <w:sz w:val="18"/>
          <w:szCs w:val="18"/>
        </w:rPr>
        <w:t>S</w:t>
      </w:r>
      <w:r>
        <w:rPr>
          <w:rFonts w:cs="Arial" w:hAnsi="Arial" w:eastAsia="Arial" w:ascii="Arial"/>
          <w:color w:val="0F0F0F"/>
          <w:spacing w:val="0"/>
          <w:w w:val="116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91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0"/>
          <w:w w:val="99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3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0F0F0F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-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2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7</w:t>
      </w:r>
      <w:r>
        <w:rPr>
          <w:rFonts w:cs="Arial" w:hAnsi="Arial" w:eastAsia="Arial" w:ascii="Arial"/>
          <w:color w:val="0F0F0F"/>
          <w:spacing w:val="4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84"/>
          <w:sz w:val="18"/>
          <w:szCs w:val="18"/>
        </w:rPr>
        <w:t>P</w:t>
      </w:r>
      <w:r>
        <w:rPr>
          <w:rFonts w:cs="Arial" w:hAnsi="Arial" w:eastAsia="Arial" w:ascii="Arial"/>
          <w:color w:val="0F0F0F"/>
          <w:spacing w:val="0"/>
          <w:w w:val="106"/>
          <w:sz w:val="18"/>
          <w:szCs w:val="18"/>
        </w:rPr>
        <w:t>LA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Z</w:t>
      </w:r>
      <w:r>
        <w:rPr>
          <w:rFonts w:cs="Arial" w:hAnsi="Arial" w:eastAsia="Arial" w:ascii="Arial"/>
          <w:color w:val="0F0F0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5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1"/>
          <w:szCs w:val="11"/>
        </w:rPr>
        <w:jc w:val="left"/>
        <w:spacing w:before="5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lineRule="auto" w:line="637"/>
        <w:ind w:left="260" w:right="4149" w:hanging="29"/>
      </w:pPr>
      <w:r>
        <w:rPr>
          <w:rFonts w:cs="Arial" w:hAnsi="Arial" w:eastAsia="Arial" w:ascii="Arial"/>
          <w:color w:val="0F0F0F"/>
          <w:w w:val="68"/>
          <w:sz w:val="19"/>
          <w:szCs w:val="19"/>
        </w:rPr>
        <w:t>S</w:t>
      </w:r>
      <w:r>
        <w:rPr>
          <w:rFonts w:cs="Arial" w:hAnsi="Arial" w:eastAsia="Arial" w:ascii="Arial"/>
          <w:color w:val="0F0F0F"/>
          <w:w w:val="83"/>
          <w:sz w:val="19"/>
          <w:szCs w:val="19"/>
        </w:rPr>
        <w:t>E</w:t>
      </w:r>
      <w:r>
        <w:rPr>
          <w:rFonts w:cs="Arial" w:hAnsi="Arial" w:eastAsia="Arial" w:ascii="Arial"/>
          <w:color w:val="0F0F0F"/>
          <w:w w:val="94"/>
          <w:sz w:val="19"/>
          <w:szCs w:val="19"/>
        </w:rPr>
        <w:t>P</w:t>
      </w:r>
      <w:r>
        <w:rPr>
          <w:rFonts w:cs="Arial" w:hAnsi="Arial" w:eastAsia="Arial" w:ascii="Arial"/>
          <w:color w:val="0F0F0F"/>
          <w:w w:val="95"/>
          <w:sz w:val="19"/>
          <w:szCs w:val="19"/>
        </w:rPr>
        <w:t>T</w:t>
      </w:r>
      <w:r>
        <w:rPr>
          <w:rFonts w:cs="Arial" w:hAnsi="Arial" w:eastAsia="Arial" w:ascii="Arial"/>
          <w:color w:val="0F0F0F"/>
          <w:w w:val="82"/>
          <w:sz w:val="19"/>
          <w:szCs w:val="19"/>
        </w:rPr>
        <w:t>I</w:t>
      </w:r>
      <w:r>
        <w:rPr>
          <w:rFonts w:cs="Arial" w:hAnsi="Arial" w:eastAsia="Arial" w:ascii="Arial"/>
          <w:color w:val="0F0F0F"/>
          <w:w w:val="87"/>
          <w:sz w:val="19"/>
          <w:szCs w:val="19"/>
        </w:rPr>
        <w:t>E</w:t>
      </w:r>
      <w:r>
        <w:rPr>
          <w:rFonts w:cs="Arial" w:hAnsi="Arial" w:eastAsia="Arial" w:ascii="Arial"/>
          <w:color w:val="0F0F0F"/>
          <w:w w:val="112"/>
          <w:sz w:val="19"/>
          <w:szCs w:val="19"/>
        </w:rPr>
        <w:t>M</w:t>
      </w:r>
      <w:r>
        <w:rPr>
          <w:rFonts w:cs="Arial" w:hAnsi="Arial" w:eastAsia="Arial" w:ascii="Arial"/>
          <w:color w:val="0F0F0F"/>
          <w:w w:val="102"/>
          <w:sz w:val="19"/>
          <w:szCs w:val="19"/>
        </w:rPr>
        <w:t>B</w:t>
      </w:r>
      <w:r>
        <w:rPr>
          <w:rFonts w:cs="Arial" w:hAnsi="Arial" w:eastAsia="Arial" w:ascii="Arial"/>
          <w:color w:val="0F0F0F"/>
          <w:w w:val="87"/>
          <w:sz w:val="19"/>
          <w:szCs w:val="19"/>
        </w:rPr>
        <w:t>R</w:t>
      </w:r>
      <w:r>
        <w:rPr>
          <w:rFonts w:cs="Arial" w:hAnsi="Arial" w:eastAsia="Arial" w:ascii="Arial"/>
          <w:color w:val="0F0F0F"/>
          <w:w w:val="79"/>
          <w:sz w:val="19"/>
          <w:szCs w:val="19"/>
        </w:rPr>
        <w:t>E</w:t>
      </w:r>
      <w:r>
        <w:rPr>
          <w:rFonts w:cs="Arial" w:hAnsi="Arial" w:eastAsia="Arial" w:ascii="Arial"/>
          <w:color w:val="0F0F0F"/>
          <w:w w:val="79"/>
          <w:sz w:val="19"/>
          <w:szCs w:val="19"/>
        </w:rPr>
        <w:t> </w:t>
      </w:r>
      <w:r>
        <w:rPr>
          <w:rFonts w:cs="Arial" w:hAnsi="Arial" w:eastAsia="Arial" w:ascii="Arial"/>
          <w:color w:val="0F0F0F"/>
          <w:w w:val="80"/>
          <w:sz w:val="19"/>
          <w:szCs w:val="19"/>
        </w:rPr>
        <w:t>N</w:t>
      </w:r>
      <w:r>
        <w:rPr>
          <w:rFonts w:cs="Arial" w:hAnsi="Arial" w:eastAsia="Arial" w:ascii="Arial"/>
          <w:color w:val="0F0F0F"/>
          <w:w w:val="104"/>
          <w:sz w:val="19"/>
          <w:szCs w:val="19"/>
        </w:rPr>
        <w:t>O</w:t>
      </w:r>
      <w:r>
        <w:rPr>
          <w:rFonts w:cs="Arial" w:hAnsi="Arial" w:eastAsia="Arial" w:ascii="Arial"/>
          <w:color w:val="0F0F0F"/>
          <w:w w:val="98"/>
          <w:sz w:val="19"/>
          <w:szCs w:val="19"/>
        </w:rPr>
        <w:t>V</w:t>
      </w:r>
      <w:r>
        <w:rPr>
          <w:rFonts w:cs="Arial" w:hAnsi="Arial" w:eastAsia="Arial" w:ascii="Arial"/>
          <w:color w:val="0F0F0F"/>
          <w:w w:val="91"/>
          <w:sz w:val="19"/>
          <w:szCs w:val="19"/>
        </w:rPr>
        <w:t>I</w:t>
      </w:r>
      <w:r>
        <w:rPr>
          <w:rFonts w:cs="Arial" w:hAnsi="Arial" w:eastAsia="Arial" w:ascii="Arial"/>
          <w:color w:val="0F0F0F"/>
          <w:w w:val="87"/>
          <w:sz w:val="19"/>
          <w:szCs w:val="19"/>
        </w:rPr>
        <w:t>E</w:t>
      </w:r>
      <w:r>
        <w:rPr>
          <w:rFonts w:cs="Arial" w:hAnsi="Arial" w:eastAsia="Arial" w:ascii="Arial"/>
          <w:color w:val="0F0F0F"/>
          <w:w w:val="115"/>
          <w:sz w:val="19"/>
          <w:szCs w:val="19"/>
        </w:rPr>
        <w:t>M</w:t>
      </w:r>
      <w:r>
        <w:rPr>
          <w:rFonts w:cs="Arial" w:hAnsi="Arial" w:eastAsia="Arial" w:ascii="Arial"/>
          <w:color w:val="0F0F0F"/>
          <w:w w:val="98"/>
          <w:sz w:val="19"/>
          <w:szCs w:val="19"/>
        </w:rPr>
        <w:t>B</w:t>
      </w:r>
      <w:r>
        <w:rPr>
          <w:rFonts w:cs="Arial" w:hAnsi="Arial" w:eastAsia="Arial" w:ascii="Arial"/>
          <w:color w:val="0F0F0F"/>
          <w:w w:val="90"/>
          <w:sz w:val="19"/>
          <w:szCs w:val="19"/>
        </w:rPr>
        <w:t>R</w:t>
      </w:r>
      <w:r>
        <w:rPr>
          <w:rFonts w:cs="Arial" w:hAnsi="Arial" w:eastAsia="Arial" w:ascii="Arial"/>
          <w:color w:val="0F0F0F"/>
          <w:w w:val="79"/>
          <w:sz w:val="19"/>
          <w:szCs w:val="19"/>
        </w:rPr>
        <w:t>E</w:t>
      </w:r>
      <w:r>
        <w:rPr>
          <w:rFonts w:cs="Arial" w:hAnsi="Arial" w:eastAsia="Arial" w:ascii="Arial"/>
          <w:color w:val="000000"/>
          <w:w w:val="10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center"/>
        <w:spacing w:before="63"/>
        <w:ind w:left="-40" w:right="-40"/>
      </w:pPr>
      <w:r>
        <w:br w:type="column"/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99,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center"/>
        <w:spacing w:before="70"/>
        <w:ind w:left="344" w:right="354"/>
      </w:pP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F0F0F"/>
          <w:spacing w:val="0"/>
          <w:w w:val="108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15"/>
          <w:szCs w:val="15"/>
        </w:rPr>
        <w:jc w:val="left"/>
        <w:spacing w:before="6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uto" w:line="428"/>
        <w:ind w:left="5" w:right="103" w:hanging="5"/>
        <w:sectPr>
          <w:type w:val="continuous"/>
          <w:pgSz w:w="15900" w:h="12240" w:orient="landscape"/>
          <w:pgMar w:top="740" w:bottom="280" w:left="700" w:right="600"/>
          <w:cols w:num="3" w:equalWidth="off">
            <w:col w:w="5522" w:space="2131"/>
            <w:col w:w="1412" w:space="2645"/>
            <w:col w:w="2890"/>
          </w:cols>
        </w:sectPr>
      </w:pPr>
      <w:r>
        <w:rPr>
          <w:rFonts w:cs="Arial" w:hAnsi="Arial" w:eastAsia="Arial" w:ascii="Arial"/>
          <w:color w:val="0F0F0F"/>
          <w:w w:val="76"/>
          <w:sz w:val="18"/>
          <w:szCs w:val="18"/>
        </w:rPr>
        <w:t>S</w:t>
      </w:r>
      <w:r>
        <w:rPr>
          <w:rFonts w:cs="Arial" w:hAnsi="Arial" w:eastAsia="Arial" w:ascii="Arial"/>
          <w:color w:val="0F0F0F"/>
          <w:w w:val="120"/>
          <w:sz w:val="18"/>
          <w:szCs w:val="18"/>
        </w:rPr>
        <w:t>A</w:t>
      </w:r>
      <w:r>
        <w:rPr>
          <w:rFonts w:cs="Arial" w:hAnsi="Arial" w:eastAsia="Arial" w:ascii="Arial"/>
          <w:color w:val="0F0F0F"/>
          <w:w w:val="95"/>
          <w:sz w:val="18"/>
          <w:szCs w:val="18"/>
        </w:rPr>
        <w:t>L</w:t>
      </w:r>
      <w:r>
        <w:rPr>
          <w:rFonts w:cs="Arial" w:hAnsi="Arial" w:eastAsia="Arial" w:ascii="Arial"/>
          <w:color w:val="0F0F0F"/>
          <w:w w:val="99"/>
          <w:sz w:val="18"/>
          <w:szCs w:val="18"/>
        </w:rPr>
        <w:t>D</w:t>
      </w:r>
      <w:r>
        <w:rPr>
          <w:rFonts w:cs="Arial" w:hAnsi="Arial" w:eastAsia="Arial" w:ascii="Arial"/>
          <w:color w:val="0F0F0F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3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0F0F0F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99"/>
          <w:sz w:val="18"/>
          <w:szCs w:val="18"/>
        </w:rPr>
        <w:t>C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IE</w:t>
      </w:r>
      <w:r>
        <w:rPr>
          <w:rFonts w:cs="Arial" w:hAnsi="Arial" w:eastAsia="Arial" w:ascii="Arial"/>
          <w:color w:val="0F0F0F"/>
          <w:spacing w:val="0"/>
          <w:w w:val="128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8"/>
          <w:sz w:val="18"/>
          <w:szCs w:val="18"/>
        </w:rPr>
        <w:t>B</w:t>
      </w:r>
      <w:r>
        <w:rPr>
          <w:rFonts w:cs="Arial" w:hAnsi="Arial" w:eastAsia="Arial" w:ascii="Arial"/>
          <w:color w:val="0F0F0F"/>
          <w:spacing w:val="0"/>
          <w:w w:val="92"/>
          <w:sz w:val="18"/>
          <w:szCs w:val="18"/>
        </w:rPr>
        <w:t>RE</w:t>
      </w:r>
      <w:r>
        <w:rPr>
          <w:rFonts w:cs="Arial" w:hAnsi="Arial" w:eastAsia="Arial" w:ascii="Arial"/>
          <w:color w:val="0F0F0F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0F0F0F"/>
          <w:spacing w:val="0"/>
          <w:w w:val="116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95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0"/>
          <w:w w:val="99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3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0F0F0F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-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15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CIE</w:t>
      </w:r>
      <w:r>
        <w:rPr>
          <w:rFonts w:cs="Arial" w:hAnsi="Arial" w:eastAsia="Arial" w:ascii="Arial"/>
          <w:color w:val="0F0F0F"/>
          <w:spacing w:val="0"/>
          <w:w w:val="128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8"/>
          <w:sz w:val="18"/>
          <w:szCs w:val="18"/>
        </w:rPr>
        <w:t>B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88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-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68"/>
        <w:ind w:left="168"/>
      </w:pPr>
      <w:r>
        <w:rPr>
          <w:rFonts w:cs="Arial" w:hAnsi="Arial" w:eastAsia="Arial" w:ascii="Arial"/>
          <w:color w:val="0E0E0E"/>
          <w:w w:val="63"/>
          <w:sz w:val="19"/>
          <w:szCs w:val="19"/>
        </w:rPr>
        <w:t>.</w:t>
      </w:r>
      <w:r>
        <w:rPr>
          <w:rFonts w:cs="Arial" w:hAnsi="Arial" w:eastAsia="Arial" w:ascii="Arial"/>
          <w:color w:val="0E0E0E"/>
          <w:w w:val="121"/>
          <w:sz w:val="19"/>
          <w:szCs w:val="19"/>
        </w:rPr>
        <w:t>-</w:t>
      </w:r>
      <w:r>
        <w:rPr>
          <w:rFonts w:cs="Arial" w:hAnsi="Arial" w:eastAsia="Arial" w:ascii="Arial"/>
          <w:color w:val="0E0E0E"/>
          <w:w w:val="100"/>
          <w:sz w:val="19"/>
          <w:szCs w:val="19"/>
        </w:rPr>
        <w:t>   </w:t>
      </w:r>
      <w:r>
        <w:rPr>
          <w:rFonts w:cs="Arial" w:hAnsi="Arial" w:eastAsia="Arial" w:ascii="Arial"/>
          <w:color w:val="0E0E0E"/>
          <w:spacing w:val="6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63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22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06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0"/>
          <w:w w:val="155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125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64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118"/>
          <w:sz w:val="19"/>
          <w:szCs w:val="19"/>
        </w:rPr>
        <w:t>u</w:t>
      </w:r>
      <w:r>
        <w:rPr>
          <w:rFonts w:cs="Arial" w:hAnsi="Arial" w:eastAsia="Arial" w:ascii="Arial"/>
          <w:color w:val="0E0E0E"/>
          <w:spacing w:val="0"/>
          <w:w w:val="116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25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27"/>
          <w:sz w:val="19"/>
          <w:szCs w:val="19"/>
        </w:rPr>
        <w:t>ó</w:t>
      </w:r>
      <w:r>
        <w:rPr>
          <w:rFonts w:cs="Arial" w:hAnsi="Arial" w:eastAsia="Arial" w:ascii="Arial"/>
          <w:color w:val="0E0E0E"/>
          <w:spacing w:val="0"/>
          <w:w w:val="113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24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34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4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36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109"/>
          <w:sz w:val="19"/>
          <w:szCs w:val="19"/>
        </w:rPr>
        <w:t>é</w:t>
      </w:r>
      <w:r>
        <w:rPr>
          <w:rFonts w:cs="Arial" w:hAnsi="Arial" w:eastAsia="Arial" w:ascii="Arial"/>
          <w:color w:val="0E0E0E"/>
          <w:spacing w:val="0"/>
          <w:w w:val="113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36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64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122"/>
          <w:sz w:val="19"/>
          <w:szCs w:val="19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60"/>
        <w:ind w:left="120"/>
      </w:pPr>
      <w:r>
        <w:rPr>
          <w:rFonts w:cs="Arial" w:hAnsi="Arial" w:eastAsia="Arial" w:ascii="Arial"/>
          <w:color w:val="0E0E0E"/>
          <w:w w:val="77"/>
          <w:sz w:val="19"/>
          <w:szCs w:val="19"/>
        </w:rPr>
        <w:t>n</w:t>
      </w:r>
      <w:r>
        <w:rPr>
          <w:rFonts w:cs="Arial" w:hAnsi="Arial" w:eastAsia="Arial" w:ascii="Arial"/>
          <w:color w:val="0E0E0E"/>
          <w:w w:val="104"/>
          <w:sz w:val="19"/>
          <w:szCs w:val="19"/>
        </w:rPr>
        <w:t>e</w:t>
      </w:r>
      <w:r>
        <w:rPr>
          <w:rFonts w:cs="Arial" w:hAnsi="Arial" w:eastAsia="Arial" w:ascii="Arial"/>
          <w:color w:val="0E0E0E"/>
          <w:w w:val="118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24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12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12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112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12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12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12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12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112"/>
          <w:sz w:val="19"/>
          <w:szCs w:val="19"/>
        </w:rPr>
        <w:t>l</w:t>
      </w:r>
      <w:r>
        <w:rPr>
          <w:rFonts w:cs="Arial" w:hAnsi="Arial" w:eastAsia="Arial" w:ascii="Arial"/>
          <w:color w:val="0E0E0E"/>
          <w:spacing w:val="23"/>
          <w:w w:val="112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38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97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18"/>
          <w:sz w:val="19"/>
          <w:szCs w:val="19"/>
        </w:rPr>
        <w:t>b</w:t>
      </w:r>
      <w:r>
        <w:rPr>
          <w:rFonts w:cs="Arial" w:hAnsi="Arial" w:eastAsia="Arial" w:ascii="Arial"/>
          <w:color w:val="0E0E0E"/>
          <w:spacing w:val="0"/>
          <w:w w:val="144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104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101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15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1"/>
          <w:szCs w:val="21"/>
        </w:rPr>
        <w:t>y</w:t>
      </w:r>
      <w:r>
        <w:rPr>
          <w:rFonts w:cs="Arial" w:hAnsi="Arial" w:eastAsia="Arial" w:ascii="Arial"/>
          <w:color w:val="0E0E0E"/>
          <w:spacing w:val="4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E0E0E"/>
          <w:spacing w:val="0"/>
          <w:w w:val="79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0"/>
          <w:w w:val="113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0"/>
          <w:w w:val="136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121"/>
          <w:sz w:val="19"/>
          <w:szCs w:val="19"/>
        </w:rPr>
        <w:t>v</w:t>
      </w:r>
      <w:r>
        <w:rPr>
          <w:rFonts w:cs="Arial" w:hAnsi="Arial" w:eastAsia="Arial" w:ascii="Arial"/>
          <w:color w:val="0E0E0E"/>
          <w:spacing w:val="0"/>
          <w:w w:val="113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16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13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27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01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24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3"/>
          <w:sz w:val="19"/>
          <w:szCs w:val="19"/>
        </w:rPr>
        <w:t>P</w:t>
      </w:r>
      <w:r>
        <w:rPr>
          <w:rFonts w:cs="Arial" w:hAnsi="Arial" w:eastAsia="Arial" w:ascii="Arial"/>
          <w:color w:val="0E0E0E"/>
          <w:spacing w:val="0"/>
          <w:w w:val="118"/>
          <w:sz w:val="19"/>
          <w:szCs w:val="19"/>
        </w:rPr>
        <w:t>u</w:t>
      </w:r>
      <w:r>
        <w:rPr>
          <w:rFonts w:cs="Arial" w:hAnsi="Arial" w:eastAsia="Arial" w:ascii="Arial"/>
          <w:color w:val="0E0E0E"/>
          <w:spacing w:val="0"/>
          <w:w w:val="127"/>
          <w:sz w:val="19"/>
          <w:szCs w:val="19"/>
        </w:rPr>
        <w:t>b</w:t>
      </w:r>
      <w:r>
        <w:rPr>
          <w:rFonts w:cs="Arial" w:hAnsi="Arial" w:eastAsia="Arial" w:ascii="Arial"/>
          <w:color w:val="0E0E0E"/>
          <w:spacing w:val="0"/>
          <w:w w:val="125"/>
          <w:sz w:val="19"/>
          <w:szCs w:val="19"/>
        </w:rPr>
        <w:t>l</w:t>
      </w:r>
      <w:r>
        <w:rPr>
          <w:rFonts w:cs="Arial" w:hAnsi="Arial" w:eastAsia="Arial" w:ascii="Arial"/>
          <w:color w:val="0E0E0E"/>
          <w:spacing w:val="0"/>
          <w:w w:val="148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11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22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101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15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79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0"/>
          <w:w w:val="109"/>
          <w:sz w:val="19"/>
          <w:szCs w:val="19"/>
        </w:rPr>
        <w:t>.</w:t>
      </w:r>
      <w:r>
        <w:rPr>
          <w:rFonts w:cs="Arial" w:hAnsi="Arial" w:eastAsia="Arial" w:ascii="Arial"/>
          <w:color w:val="0E0E0E"/>
          <w:spacing w:val="0"/>
          <w:w w:val="115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18"/>
          <w:sz w:val="19"/>
          <w:szCs w:val="19"/>
        </w:rPr>
        <w:t>.</w:t>
      </w:r>
      <w:r>
        <w:rPr>
          <w:rFonts w:cs="Arial" w:hAnsi="Arial" w:eastAsia="Arial" w:ascii="Arial"/>
          <w:color w:val="0E0E0E"/>
          <w:spacing w:val="0"/>
          <w:w w:val="101"/>
          <w:sz w:val="19"/>
          <w:szCs w:val="19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89" w:lineRule="exact" w:line="100"/>
        <w:ind w:left="3284" w:right="-49"/>
      </w:pPr>
      <w:r>
        <w:rPr>
          <w:rFonts w:cs="Arial" w:hAnsi="Arial" w:eastAsia="Arial" w:ascii="Arial"/>
          <w:color w:val="0E0E0E"/>
          <w:w w:val="78"/>
          <w:position w:val="-9"/>
          <w:sz w:val="19"/>
          <w:szCs w:val="19"/>
        </w:rPr>
        <w:t>F</w:t>
      </w:r>
      <w:r>
        <w:rPr>
          <w:rFonts w:cs="Arial" w:hAnsi="Arial" w:eastAsia="Arial" w:ascii="Arial"/>
          <w:color w:val="0E0E0E"/>
          <w:w w:val="83"/>
          <w:position w:val="-9"/>
          <w:sz w:val="19"/>
          <w:szCs w:val="19"/>
        </w:rPr>
        <w:t>E</w:t>
      </w:r>
      <w:r>
        <w:rPr>
          <w:rFonts w:cs="Arial" w:hAnsi="Arial" w:eastAsia="Arial" w:ascii="Arial"/>
          <w:color w:val="0E0E0E"/>
          <w:w w:val="87"/>
          <w:position w:val="-9"/>
          <w:sz w:val="19"/>
          <w:szCs w:val="19"/>
        </w:rPr>
        <w:t>C</w:t>
      </w:r>
      <w:r>
        <w:rPr>
          <w:rFonts w:cs="Arial" w:hAnsi="Arial" w:eastAsia="Arial" w:ascii="Arial"/>
          <w:color w:val="0E0E0E"/>
          <w:w w:val="91"/>
          <w:position w:val="-9"/>
          <w:sz w:val="19"/>
          <w:szCs w:val="19"/>
        </w:rPr>
        <w:t>H</w:t>
      </w:r>
      <w:r>
        <w:rPr>
          <w:rFonts w:cs="Arial" w:hAnsi="Arial" w:eastAsia="Arial" w:ascii="Arial"/>
          <w:color w:val="0E0E0E"/>
          <w:w w:val="117"/>
          <w:position w:val="-9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15"/>
          <w:w w:val="100"/>
          <w:position w:val="-9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5"/>
          <w:position w:val="-9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85"/>
          <w:position w:val="-9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27"/>
          <w:w w:val="85"/>
          <w:position w:val="-9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63"/>
          <w:position w:val="-9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08"/>
          <w:position w:val="-9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09"/>
          <w:position w:val="-9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94"/>
          <w:position w:val="-9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91"/>
          <w:position w:val="-9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04"/>
          <w:position w:val="-9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09"/>
          <w:position w:val="-9"/>
          <w:sz w:val="19"/>
          <w:szCs w:val="19"/>
        </w:rPr>
        <w:t>:</w:t>
      </w:r>
      <w:r>
        <w:rPr>
          <w:rFonts w:cs="Arial" w:hAnsi="Arial" w:eastAsia="Arial" w:ascii="Arial"/>
          <w:color w:val="0E0E0E"/>
          <w:spacing w:val="0"/>
          <w:w w:val="100"/>
          <w:position w:val="-9"/>
          <w:sz w:val="19"/>
          <w:szCs w:val="19"/>
        </w:rPr>
        <w:t>          </w:t>
      </w:r>
      <w:r>
        <w:rPr>
          <w:rFonts w:cs="Arial" w:hAnsi="Arial" w:eastAsia="Arial" w:ascii="Arial"/>
          <w:color w:val="0E0E0E"/>
          <w:spacing w:val="2"/>
          <w:w w:val="100"/>
          <w:position w:val="-9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-9"/>
          <w:sz w:val="19"/>
          <w:szCs w:val="19"/>
        </w:rPr>
        <w:t>1</w:t>
      </w:r>
      <w:r>
        <w:rPr>
          <w:rFonts w:cs="Arial" w:hAnsi="Arial" w:eastAsia="Arial" w:ascii="Arial"/>
          <w:color w:val="0E0E0E"/>
          <w:spacing w:val="0"/>
          <w:w w:val="100"/>
          <w:position w:val="-9"/>
          <w:sz w:val="19"/>
          <w:szCs w:val="19"/>
        </w:rPr>
        <w:t>8</w:t>
      </w:r>
      <w:r>
        <w:rPr>
          <w:rFonts w:cs="Arial" w:hAnsi="Arial" w:eastAsia="Arial" w:ascii="Arial"/>
          <w:color w:val="0E0E0E"/>
          <w:spacing w:val="32"/>
          <w:w w:val="100"/>
          <w:position w:val="-9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-9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position w:val="-9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24"/>
          <w:w w:val="100"/>
          <w:position w:val="-9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29"/>
          <w:position w:val="-9"/>
          <w:sz w:val="19"/>
          <w:szCs w:val="19"/>
        </w:rPr>
        <w:t>j</w:t>
      </w:r>
      <w:r>
        <w:rPr>
          <w:rFonts w:cs="Arial" w:hAnsi="Arial" w:eastAsia="Arial" w:ascii="Arial"/>
          <w:color w:val="0E0E0E"/>
          <w:spacing w:val="0"/>
          <w:w w:val="129"/>
          <w:position w:val="-9"/>
          <w:sz w:val="19"/>
          <w:szCs w:val="19"/>
        </w:rPr>
        <w:t>u</w:t>
      </w:r>
      <w:r>
        <w:rPr>
          <w:rFonts w:cs="Arial" w:hAnsi="Arial" w:eastAsia="Arial" w:ascii="Arial"/>
          <w:color w:val="0E0E0E"/>
          <w:spacing w:val="0"/>
          <w:w w:val="129"/>
          <w:position w:val="-9"/>
          <w:sz w:val="19"/>
          <w:szCs w:val="19"/>
        </w:rPr>
        <w:t>l</w:t>
      </w:r>
      <w:r>
        <w:rPr>
          <w:rFonts w:cs="Arial" w:hAnsi="Arial" w:eastAsia="Arial" w:ascii="Arial"/>
          <w:color w:val="0E0E0E"/>
          <w:spacing w:val="0"/>
          <w:w w:val="129"/>
          <w:position w:val="-9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29"/>
          <w:position w:val="-9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29"/>
          <w:position w:val="-9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-9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position w:val="-9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42"/>
          <w:w w:val="100"/>
          <w:position w:val="-9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11"/>
          <w:position w:val="-9"/>
          <w:sz w:val="19"/>
          <w:szCs w:val="19"/>
        </w:rPr>
        <w:t>2</w:t>
      </w:r>
      <w:r>
        <w:rPr>
          <w:rFonts w:cs="Arial" w:hAnsi="Arial" w:eastAsia="Arial" w:ascii="Arial"/>
          <w:color w:val="0E0E0E"/>
          <w:spacing w:val="0"/>
          <w:w w:val="111"/>
          <w:position w:val="-9"/>
          <w:sz w:val="19"/>
          <w:szCs w:val="19"/>
        </w:rPr>
        <w:t>0</w:t>
      </w:r>
      <w:r>
        <w:rPr>
          <w:rFonts w:cs="Arial" w:hAnsi="Arial" w:eastAsia="Arial" w:ascii="Arial"/>
          <w:color w:val="0E0E0E"/>
          <w:spacing w:val="0"/>
          <w:w w:val="111"/>
          <w:position w:val="-9"/>
          <w:sz w:val="19"/>
          <w:szCs w:val="19"/>
        </w:rPr>
        <w:t>1</w:t>
      </w:r>
      <w:r>
        <w:rPr>
          <w:rFonts w:cs="Arial" w:hAnsi="Arial" w:eastAsia="Arial" w:ascii="Arial"/>
          <w:color w:val="0E0E0E"/>
          <w:spacing w:val="0"/>
          <w:w w:val="111"/>
          <w:position w:val="-9"/>
          <w:sz w:val="19"/>
          <w:szCs w:val="19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68"/>
        <w:ind w:left="2512"/>
      </w:pPr>
      <w:r>
        <w:br w:type="column"/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1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39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63"/>
          <w:sz w:val="19"/>
          <w:szCs w:val="19"/>
        </w:rPr>
        <w:t>.</w:t>
      </w:r>
      <w:r>
        <w:rPr>
          <w:rFonts w:cs="Arial" w:hAnsi="Arial" w:eastAsia="Arial" w:ascii="Arial"/>
          <w:color w:val="0E0E0E"/>
          <w:spacing w:val="0"/>
          <w:w w:val="121"/>
          <w:sz w:val="19"/>
          <w:szCs w:val="19"/>
        </w:rPr>
        <w:t>-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   </w:t>
      </w:r>
      <w:r>
        <w:rPr>
          <w:rFonts w:cs="Arial" w:hAnsi="Arial" w:eastAsia="Arial" w:ascii="Arial"/>
          <w:color w:val="0E0E0E"/>
          <w:spacing w:val="10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54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27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11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0"/>
          <w:w w:val="155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125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64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118"/>
          <w:sz w:val="19"/>
          <w:szCs w:val="19"/>
        </w:rPr>
        <w:t>u</w:t>
      </w:r>
      <w:r>
        <w:rPr>
          <w:rFonts w:cs="Arial" w:hAnsi="Arial" w:eastAsia="Arial" w:ascii="Arial"/>
          <w:color w:val="0E0E0E"/>
          <w:spacing w:val="0"/>
          <w:w w:val="116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25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27"/>
          <w:sz w:val="19"/>
          <w:szCs w:val="19"/>
        </w:rPr>
        <w:t>ó</w:t>
      </w:r>
      <w:r>
        <w:rPr>
          <w:rFonts w:cs="Arial" w:hAnsi="Arial" w:eastAsia="Arial" w:ascii="Arial"/>
          <w:color w:val="0E0E0E"/>
          <w:spacing w:val="0"/>
          <w:w w:val="113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-24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38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4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36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113"/>
          <w:sz w:val="19"/>
          <w:szCs w:val="19"/>
        </w:rPr>
        <w:t>éd</w:t>
      </w:r>
      <w:r>
        <w:rPr>
          <w:rFonts w:cs="Arial" w:hAnsi="Arial" w:eastAsia="Arial" w:ascii="Arial"/>
          <w:color w:val="0E0E0E"/>
          <w:spacing w:val="0"/>
          <w:w w:val="148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64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127"/>
          <w:sz w:val="19"/>
          <w:szCs w:val="19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before="55"/>
        <w:ind w:left="-52" w:right="104"/>
      </w:pP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M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B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5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9"/>
          <w:sz w:val="19"/>
          <w:szCs w:val="19"/>
        </w:rPr>
        <w:t>DE</w:t>
      </w:r>
      <w:r>
        <w:rPr>
          <w:rFonts w:cs="Arial" w:hAnsi="Arial" w:eastAsia="Arial" w:ascii="Arial"/>
          <w:color w:val="0E0E0E"/>
          <w:spacing w:val="0"/>
          <w:w w:val="89"/>
          <w:sz w:val="19"/>
          <w:szCs w:val="19"/>
        </w:rPr>
        <w:t>L</w:t>
      </w:r>
      <w:r>
        <w:rPr>
          <w:rFonts w:cs="Arial" w:hAnsi="Arial" w:eastAsia="Arial" w:ascii="Arial"/>
          <w:color w:val="0E0E0E"/>
          <w:spacing w:val="7"/>
          <w:w w:val="89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9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89"/>
          <w:sz w:val="19"/>
          <w:szCs w:val="19"/>
        </w:rPr>
        <w:t>CR</w:t>
      </w:r>
      <w:r>
        <w:rPr>
          <w:rFonts w:cs="Arial" w:hAnsi="Arial" w:eastAsia="Arial" w:ascii="Arial"/>
          <w:color w:val="0E0E0E"/>
          <w:spacing w:val="0"/>
          <w:w w:val="89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0"/>
          <w:w w:val="89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0"/>
          <w:w w:val="89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89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89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89"/>
          <w:sz w:val="19"/>
          <w:szCs w:val="19"/>
        </w:rPr>
        <w:t>:</w:t>
      </w:r>
      <w:r>
        <w:rPr>
          <w:rFonts w:cs="Arial" w:hAnsi="Arial" w:eastAsia="Arial" w:ascii="Arial"/>
          <w:color w:val="0E0E0E"/>
          <w:spacing w:val="0"/>
          <w:w w:val="89"/>
          <w:sz w:val="19"/>
          <w:szCs w:val="19"/>
        </w:rPr>
        <w:t>  </w:t>
      </w:r>
      <w:r>
        <w:rPr>
          <w:rFonts w:cs="Arial" w:hAnsi="Arial" w:eastAsia="Arial" w:ascii="Arial"/>
          <w:color w:val="0E0E0E"/>
          <w:spacing w:val="11"/>
          <w:w w:val="89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7"/>
          <w:sz w:val="19"/>
          <w:szCs w:val="19"/>
        </w:rPr>
        <w:t>B</w:t>
      </w:r>
      <w:r>
        <w:rPr>
          <w:rFonts w:cs="Arial" w:hAnsi="Arial" w:eastAsia="Arial" w:ascii="Arial"/>
          <w:color w:val="0E0E0E"/>
          <w:spacing w:val="0"/>
          <w:w w:val="109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127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11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22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24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94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13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116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25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27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18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09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136"/>
          <w:sz w:val="19"/>
          <w:szCs w:val="19"/>
        </w:rPr>
        <w:t>l</w:t>
      </w:r>
      <w:r>
        <w:rPr>
          <w:rFonts w:cs="Arial" w:hAnsi="Arial" w:eastAsia="Arial" w:ascii="Arial"/>
          <w:color w:val="0E0E0E"/>
          <w:spacing w:val="24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42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97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22"/>
          <w:sz w:val="19"/>
          <w:szCs w:val="19"/>
        </w:rPr>
        <w:t>b</w:t>
      </w:r>
      <w:r>
        <w:rPr>
          <w:rFonts w:cs="Arial" w:hAnsi="Arial" w:eastAsia="Arial" w:ascii="Arial"/>
          <w:color w:val="0E0E0E"/>
          <w:spacing w:val="0"/>
          <w:w w:val="144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104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106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15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1"/>
          <w:szCs w:val="21"/>
        </w:rPr>
        <w:t>y</w:t>
      </w:r>
      <w:r>
        <w:rPr>
          <w:rFonts w:cs="Arial" w:hAnsi="Arial" w:eastAsia="Arial" w:ascii="Arial"/>
          <w:color w:val="0E0E0E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0E0E0E"/>
          <w:spacing w:val="0"/>
          <w:w w:val="79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0"/>
          <w:w w:val="113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0"/>
          <w:w w:val="144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116"/>
          <w:sz w:val="19"/>
          <w:szCs w:val="19"/>
        </w:rPr>
        <w:t>v</w:t>
      </w:r>
      <w:r>
        <w:rPr>
          <w:rFonts w:cs="Arial" w:hAnsi="Arial" w:eastAsia="Arial" w:ascii="Arial"/>
          <w:color w:val="0E0E0E"/>
          <w:spacing w:val="0"/>
          <w:w w:val="125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16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13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31"/>
          <w:sz w:val="19"/>
          <w:szCs w:val="19"/>
        </w:rPr>
        <w:t>o</w:t>
      </w:r>
      <w:r>
        <w:rPr>
          <w:rFonts w:cs="Arial" w:hAnsi="Arial" w:eastAsia="Arial" w:ascii="Arial"/>
          <w:color w:val="4C4C4C"/>
          <w:spacing w:val="0"/>
          <w:w w:val="54"/>
          <w:sz w:val="19"/>
          <w:szCs w:val="19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before="80" w:lineRule="exact" w:line="120"/>
        <w:ind w:right="104"/>
        <w:sectPr>
          <w:pgSz w:w="15900" w:h="12280" w:orient="landscape"/>
          <w:pgMar w:top="1060" w:bottom="280" w:left="740" w:right="640"/>
          <w:cols w:num="2" w:equalWidth="off">
            <w:col w:w="7319" w:space="1138"/>
            <w:col w:w="6063"/>
          </w:cols>
        </w:sectPr>
      </w:pPr>
      <w:r>
        <w:rPr>
          <w:rFonts w:cs="Arial" w:hAnsi="Arial" w:eastAsia="Arial" w:ascii="Arial"/>
          <w:color w:val="0E0E0E"/>
          <w:spacing w:val="0"/>
          <w:w w:val="36"/>
          <w:position w:val="-7"/>
          <w:sz w:val="19"/>
          <w:szCs w:val="19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60"/>
        <w:ind w:left="278" w:right="-59"/>
      </w:pPr>
      <w:r>
        <w:rPr>
          <w:rFonts w:cs="Times New Roman" w:hAnsi="Times New Roman" w:eastAsia="Times New Roman" w:ascii="Times New Roman"/>
          <w:color w:val="0E0E0E"/>
          <w:w w:val="92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0E0E0E"/>
          <w:w w:val="110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E0E0E"/>
          <w:w w:val="103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E0E0E"/>
          <w:w w:val="110"/>
          <w:sz w:val="26"/>
          <w:szCs w:val="26"/>
        </w:rPr>
        <w:t>24</w:t>
      </w:r>
      <w:r>
        <w:rPr>
          <w:rFonts w:cs="Times New Roman" w:hAnsi="Times New Roman" w:eastAsia="Times New Roman" w:ascii="Times New Roman"/>
          <w:color w:val="0E0E0E"/>
          <w:w w:val="103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0E0E0E"/>
          <w:w w:val="110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E0E0E"/>
          <w:w w:val="114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0E0E0E"/>
          <w:w w:val="107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0E0E0E"/>
          <w:w w:val="110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0E0E0E"/>
          <w:w w:val="103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E0E0E"/>
          <w:w w:val="118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0E0E0E"/>
          <w:w w:val="103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00000"/>
          <w:w w:val="100"/>
          <w:sz w:val="26"/>
          <w:szCs w:val="26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br w:type="column"/>
      </w:r>
      <w:r>
        <w:rPr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lineRule="exact" w:line="200"/>
        <w:ind w:right="-49"/>
      </w:pPr>
      <w:r>
        <w:rPr>
          <w:rFonts w:cs="Arial" w:hAnsi="Arial" w:eastAsia="Arial" w:ascii="Arial"/>
          <w:color w:val="0E0E0E"/>
          <w:w w:val="70"/>
          <w:position w:val="-1"/>
          <w:sz w:val="19"/>
          <w:szCs w:val="19"/>
        </w:rPr>
        <w:t>F</w:t>
      </w:r>
      <w:r>
        <w:rPr>
          <w:rFonts w:cs="Arial" w:hAnsi="Arial" w:eastAsia="Arial" w:ascii="Arial"/>
          <w:color w:val="0E0E0E"/>
          <w:w w:val="87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0E0E0E"/>
          <w:w w:val="84"/>
          <w:position w:val="-1"/>
          <w:sz w:val="19"/>
          <w:szCs w:val="19"/>
        </w:rPr>
        <w:t>C</w:t>
      </w:r>
      <w:r>
        <w:rPr>
          <w:rFonts w:cs="Arial" w:hAnsi="Arial" w:eastAsia="Arial" w:ascii="Arial"/>
          <w:color w:val="0E0E0E"/>
          <w:w w:val="94"/>
          <w:position w:val="-1"/>
          <w:sz w:val="19"/>
          <w:szCs w:val="19"/>
        </w:rPr>
        <w:t>H</w:t>
      </w:r>
      <w:r>
        <w:rPr>
          <w:rFonts w:cs="Arial" w:hAnsi="Arial" w:eastAsia="Arial" w:ascii="Arial"/>
          <w:color w:val="0E0E0E"/>
          <w:w w:val="113"/>
          <w:position w:val="-1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15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5"/>
          <w:position w:val="-1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85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14"/>
          <w:w w:val="85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98"/>
          <w:position w:val="-1"/>
          <w:sz w:val="19"/>
          <w:szCs w:val="19"/>
        </w:rPr>
        <w:t>V</w:t>
      </w:r>
      <w:r>
        <w:rPr>
          <w:rFonts w:cs="Arial" w:hAnsi="Arial" w:eastAsia="Arial" w:ascii="Arial"/>
          <w:color w:val="0E0E0E"/>
          <w:spacing w:val="0"/>
          <w:w w:val="83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0"/>
          <w:w w:val="105"/>
          <w:position w:val="-1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91"/>
          <w:position w:val="-1"/>
          <w:sz w:val="19"/>
          <w:szCs w:val="19"/>
        </w:rPr>
        <w:t>CI</w:t>
      </w:r>
      <w:r>
        <w:rPr>
          <w:rFonts w:cs="Arial" w:hAnsi="Arial" w:eastAsia="Arial" w:ascii="Arial"/>
          <w:color w:val="0E0E0E"/>
          <w:spacing w:val="0"/>
          <w:w w:val="121"/>
          <w:position w:val="-1"/>
          <w:sz w:val="19"/>
          <w:szCs w:val="19"/>
        </w:rPr>
        <w:t>M</w:t>
      </w:r>
      <w:r>
        <w:rPr>
          <w:rFonts w:cs="Arial" w:hAnsi="Arial" w:eastAsia="Arial" w:ascii="Arial"/>
          <w:color w:val="0E0E0E"/>
          <w:spacing w:val="0"/>
          <w:w w:val="118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91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0"/>
          <w:w w:val="101"/>
          <w:position w:val="-1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07"/>
          <w:position w:val="-1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94"/>
          <w:position w:val="-1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09"/>
          <w:position w:val="-1"/>
          <w:sz w:val="19"/>
          <w:szCs w:val="19"/>
        </w:rPr>
        <w:t>:</w:t>
      </w:r>
      <w:r>
        <w:rPr>
          <w:rFonts w:cs="Arial" w:hAnsi="Arial" w:eastAsia="Arial" w:ascii="Arial"/>
          <w:color w:val="0E0E0E"/>
          <w:spacing w:val="0"/>
          <w:w w:val="100"/>
          <w:position w:val="-1"/>
          <w:sz w:val="19"/>
          <w:szCs w:val="19"/>
        </w:rPr>
        <w:t>    </w:t>
      </w:r>
      <w:r>
        <w:rPr>
          <w:rFonts w:cs="Arial" w:hAnsi="Arial" w:eastAsia="Arial" w:ascii="Arial"/>
          <w:color w:val="0E0E0E"/>
          <w:spacing w:val="25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-1"/>
          <w:sz w:val="19"/>
          <w:szCs w:val="19"/>
        </w:rPr>
        <w:t>3</w:t>
      </w:r>
      <w:r>
        <w:rPr>
          <w:rFonts w:cs="Arial" w:hAnsi="Arial" w:eastAsia="Arial" w:ascii="Arial"/>
          <w:color w:val="0E0E0E"/>
          <w:spacing w:val="19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-1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42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0"/>
          <w:position w:val="-1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0"/>
          <w:w w:val="118"/>
          <w:position w:val="-1"/>
          <w:sz w:val="19"/>
          <w:szCs w:val="19"/>
        </w:rPr>
        <w:t>ep</w:t>
      </w:r>
      <w:r>
        <w:rPr>
          <w:rFonts w:cs="Arial" w:hAnsi="Arial" w:eastAsia="Arial" w:ascii="Arial"/>
          <w:color w:val="0E0E0E"/>
          <w:spacing w:val="0"/>
          <w:w w:val="164"/>
          <w:position w:val="-1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125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18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0"/>
          <w:w w:val="121"/>
          <w:position w:val="-1"/>
          <w:sz w:val="19"/>
          <w:szCs w:val="19"/>
        </w:rPr>
        <w:t>m</w:t>
      </w:r>
      <w:r>
        <w:rPr>
          <w:rFonts w:cs="Arial" w:hAnsi="Arial" w:eastAsia="Arial" w:ascii="Arial"/>
          <w:color w:val="0E0E0E"/>
          <w:spacing w:val="0"/>
          <w:w w:val="127"/>
          <w:position w:val="-1"/>
          <w:sz w:val="19"/>
          <w:szCs w:val="19"/>
        </w:rPr>
        <w:t>b</w:t>
      </w:r>
      <w:r>
        <w:rPr>
          <w:rFonts w:cs="Arial" w:hAnsi="Arial" w:eastAsia="Arial" w:ascii="Arial"/>
          <w:color w:val="0E0E0E"/>
          <w:spacing w:val="0"/>
          <w:w w:val="144"/>
          <w:position w:val="-1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109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19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-1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38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11"/>
          <w:position w:val="-1"/>
          <w:sz w:val="19"/>
          <w:szCs w:val="19"/>
        </w:rPr>
        <w:t>2</w:t>
      </w:r>
      <w:r>
        <w:rPr>
          <w:rFonts w:cs="Arial" w:hAnsi="Arial" w:eastAsia="Arial" w:ascii="Arial"/>
          <w:color w:val="0E0E0E"/>
          <w:spacing w:val="0"/>
          <w:w w:val="111"/>
          <w:position w:val="-1"/>
          <w:sz w:val="19"/>
          <w:szCs w:val="19"/>
        </w:rPr>
        <w:t>0</w:t>
      </w:r>
      <w:r>
        <w:rPr>
          <w:rFonts w:cs="Arial" w:hAnsi="Arial" w:eastAsia="Arial" w:ascii="Arial"/>
          <w:color w:val="0E0E0E"/>
          <w:spacing w:val="0"/>
          <w:w w:val="111"/>
          <w:position w:val="-1"/>
          <w:sz w:val="19"/>
          <w:szCs w:val="19"/>
        </w:rPr>
        <w:t>1</w:t>
      </w:r>
      <w:r>
        <w:rPr>
          <w:rFonts w:cs="Arial" w:hAnsi="Arial" w:eastAsia="Arial" w:ascii="Arial"/>
          <w:color w:val="0E0E0E"/>
          <w:spacing w:val="0"/>
          <w:w w:val="111"/>
          <w:position w:val="-1"/>
          <w:sz w:val="19"/>
          <w:szCs w:val="19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18"/>
        <w:ind w:right="-49"/>
      </w:pPr>
      <w:r>
        <w:br w:type="column"/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M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35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7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9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91"/>
          <w:sz w:val="19"/>
          <w:szCs w:val="19"/>
        </w:rPr>
        <w:t>SP</w:t>
      </w:r>
      <w:r>
        <w:rPr>
          <w:rFonts w:cs="Arial" w:hAnsi="Arial" w:eastAsia="Arial" w:ascii="Arial"/>
          <w:color w:val="0E0E0E"/>
          <w:spacing w:val="0"/>
          <w:w w:val="98"/>
          <w:sz w:val="19"/>
          <w:szCs w:val="19"/>
        </w:rPr>
        <w:t>U</w:t>
      </w:r>
      <w:r>
        <w:rPr>
          <w:rFonts w:cs="Arial" w:hAnsi="Arial" w:eastAsia="Arial" w:ascii="Arial"/>
          <w:color w:val="0E0E0E"/>
          <w:spacing w:val="0"/>
          <w:w w:val="94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0"/>
          <w:w w:val="83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0"/>
          <w:w w:val="99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97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60"/>
        <w:ind w:right="-59"/>
      </w:pPr>
      <w:r>
        <w:br w:type="column"/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2,9</w:t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7</w:t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E0E0E"/>
          <w:spacing w:val="20"/>
          <w:w w:val="104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7</w:t>
      </w:r>
      <w:r>
        <w:rPr>
          <w:rFonts w:cs="Times New Roman" w:hAnsi="Times New Roman" w:eastAsia="Times New Roman" w:ascii="Times New Roman"/>
          <w:color w:val="0E0E0E"/>
          <w:spacing w:val="0"/>
          <w:w w:val="104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ectPr>
          <w:type w:val="continuous"/>
          <w:pgSz w:w="15900" w:h="12280" w:orient="landscape"/>
          <w:pgMar w:top="740" w:bottom="280" w:left="740" w:right="640"/>
          <w:cols w:num="5" w:equalWidth="off">
            <w:col w:w="1892" w:space="662"/>
            <w:col w:w="5052" w:space="1306"/>
            <w:col w:w="1878" w:space="470"/>
            <w:col w:w="1777" w:space="600"/>
            <w:col w:w="883"/>
          </w:cols>
        </w:sectPr>
      </w:pPr>
      <w:r>
        <w:rPr>
          <w:rFonts w:cs="Arial" w:hAnsi="Arial" w:eastAsia="Arial" w:ascii="Arial"/>
          <w:color w:val="0E0E0E"/>
          <w:w w:val="74"/>
          <w:sz w:val="19"/>
          <w:szCs w:val="19"/>
        </w:rPr>
        <w:t>F</w:t>
      </w:r>
      <w:r>
        <w:rPr>
          <w:rFonts w:cs="Arial" w:hAnsi="Arial" w:eastAsia="Arial" w:ascii="Arial"/>
          <w:color w:val="0E0E0E"/>
          <w:w w:val="87"/>
          <w:sz w:val="19"/>
          <w:szCs w:val="19"/>
        </w:rPr>
        <w:t>E</w:t>
      </w:r>
      <w:r>
        <w:rPr>
          <w:rFonts w:cs="Arial" w:hAnsi="Arial" w:eastAsia="Arial" w:ascii="Arial"/>
          <w:color w:val="0E0E0E"/>
          <w:w w:val="84"/>
          <w:sz w:val="19"/>
          <w:szCs w:val="19"/>
        </w:rPr>
        <w:t>C</w:t>
      </w:r>
      <w:r>
        <w:rPr>
          <w:rFonts w:cs="Arial" w:hAnsi="Arial" w:eastAsia="Arial" w:ascii="Arial"/>
          <w:color w:val="0E0E0E"/>
          <w:w w:val="94"/>
          <w:sz w:val="19"/>
          <w:szCs w:val="19"/>
        </w:rPr>
        <w:t>H</w:t>
      </w:r>
      <w:r>
        <w:rPr>
          <w:rFonts w:cs="Arial" w:hAnsi="Arial" w:eastAsia="Arial" w:ascii="Arial"/>
          <w:color w:val="0E0E0E"/>
          <w:w w:val="117"/>
          <w:sz w:val="19"/>
          <w:szCs w:val="19"/>
        </w:rPr>
        <w:t>A</w:t>
      </w:r>
      <w:r>
        <w:rPr>
          <w:rFonts w:cs="Arial" w:hAnsi="Arial" w:eastAsia="Arial" w:ascii="Arial"/>
          <w:color w:val="0E0E0E"/>
          <w:w w:val="133"/>
          <w:sz w:val="19"/>
          <w:szCs w:val="19"/>
        </w:rPr>
        <w:t>D</w:t>
      </w:r>
      <w:r>
        <w:rPr>
          <w:rFonts w:cs="Arial" w:hAnsi="Arial" w:eastAsia="Arial" w:ascii="Arial"/>
          <w:color w:val="000000"/>
          <w:w w:val="10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66" w:lineRule="auto" w:line="297"/>
        <w:ind w:left="124" w:right="1116" w:hanging="5"/>
      </w:pPr>
      <w:r>
        <w:pict>
          <v:shape type="#_x0000_t75" style="position:absolute;margin-left:48.0217pt;margin-top:37.4595pt;width:709.761pt;height:33.6175pt;mso-position-horizontal-relative:page;mso-position-vertical-relative:page;z-index:-524">
            <v:imagedata o:title="" r:id="rId8"/>
          </v:shape>
        </w:pict>
      </w:r>
      <w:r>
        <w:pict>
          <v:shape type="#_x0000_t75" style="position:absolute;margin-left:41.2987pt;margin-top:36.8474pt;width:720.326pt;height:280.466pt;mso-position-horizontal-relative:page;mso-position-vertical-relative:paragraph;z-index:-525">
            <v:imagedata o:title="" r:id="rId9"/>
          </v:shape>
        </w:pict>
      </w:r>
      <w:r>
        <w:rPr>
          <w:rFonts w:cs="Arial" w:hAnsi="Arial" w:eastAsia="Arial" w:ascii="Arial"/>
          <w:color w:val="0E0E0E"/>
          <w:spacing w:val="0"/>
          <w:w w:val="68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27"/>
          <w:w w:val="68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2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0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1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7</w:t>
      </w:r>
      <w:r>
        <w:rPr>
          <w:rFonts w:cs="Arial" w:hAnsi="Arial" w:eastAsia="Arial" w:ascii="Arial"/>
          <w:color w:val="0E0E0E"/>
          <w:spacing w:val="12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8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92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92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92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92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92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25"/>
          <w:w w:val="92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75"/>
          <w:sz w:val="19"/>
          <w:szCs w:val="19"/>
        </w:rPr>
        <w:t>P</w:t>
      </w:r>
      <w:r>
        <w:rPr>
          <w:rFonts w:cs="Arial" w:hAnsi="Arial" w:eastAsia="Arial" w:ascii="Arial"/>
          <w:color w:val="0E0E0E"/>
          <w:spacing w:val="0"/>
          <w:w w:val="90"/>
          <w:sz w:val="19"/>
          <w:szCs w:val="19"/>
        </w:rPr>
        <w:t>L</w:t>
      </w:r>
      <w:r>
        <w:rPr>
          <w:rFonts w:cs="Arial" w:hAnsi="Arial" w:eastAsia="Arial" w:ascii="Arial"/>
          <w:color w:val="0E0E0E"/>
          <w:spacing w:val="0"/>
          <w:w w:val="97"/>
          <w:sz w:val="19"/>
          <w:szCs w:val="19"/>
        </w:rPr>
        <w:t>AZO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:</w:t>
      </w:r>
      <w:r>
        <w:rPr>
          <w:rFonts w:cs="Arial" w:hAnsi="Arial" w:eastAsia="Arial" w:ascii="Arial"/>
          <w:color w:val="0E0E0E"/>
          <w:spacing w:val="0"/>
          <w:w w:val="100"/>
          <w:sz w:val="19"/>
          <w:szCs w:val="19"/>
        </w:rPr>
        <w:t>                                       </w:t>
      </w:r>
      <w:r>
        <w:rPr>
          <w:rFonts w:cs="Arial" w:hAnsi="Arial" w:eastAsia="Arial" w:ascii="Arial"/>
          <w:color w:val="0E0E0E"/>
          <w:spacing w:val="8"/>
          <w:w w:val="100"/>
          <w:sz w:val="19"/>
          <w:szCs w:val="19"/>
        </w:rPr>
        <w:t> </w:t>
      </w:r>
      <w:r>
        <w:rPr>
          <w:rFonts w:cs="Times New Roman" w:hAnsi="Times New Roman" w:eastAsia="Times New Roman" w:ascii="Times New Roman"/>
          <w:color w:val="0E0E0E"/>
          <w:spacing w:val="0"/>
          <w:w w:val="108"/>
          <w:position w:val="2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0E0E0E"/>
          <w:spacing w:val="0"/>
          <w:w w:val="108"/>
          <w:position w:val="2"/>
          <w:sz w:val="26"/>
          <w:szCs w:val="26"/>
        </w:rPr>
        <w:t>8</w:t>
      </w:r>
      <w:r>
        <w:rPr>
          <w:rFonts w:cs="Times New Roman" w:hAnsi="Times New Roman" w:eastAsia="Times New Roman" w:ascii="Times New Roman"/>
          <w:color w:val="0E0E0E"/>
          <w:spacing w:val="0"/>
          <w:w w:val="108"/>
          <w:position w:val="2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0E0E0E"/>
          <w:spacing w:val="0"/>
          <w:w w:val="108"/>
          <w:position w:val="2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E0E0E"/>
          <w:spacing w:val="0"/>
          <w:w w:val="108"/>
          <w:position w:val="2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E0E0E"/>
          <w:spacing w:val="0"/>
          <w:w w:val="108"/>
          <w:position w:val="2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0E0E0E"/>
          <w:spacing w:val="0"/>
          <w:w w:val="108"/>
          <w:position w:val="2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E0E0E"/>
          <w:spacing w:val="0"/>
          <w:w w:val="108"/>
          <w:position w:val="2"/>
          <w:sz w:val="26"/>
          <w:szCs w:val="26"/>
        </w:rPr>
        <w:t>8.</w:t>
      </w:r>
      <w:r>
        <w:rPr>
          <w:rFonts w:cs="Times New Roman" w:hAnsi="Times New Roman" w:eastAsia="Times New Roman" w:ascii="Times New Roman"/>
          <w:color w:val="0E0E0E"/>
          <w:spacing w:val="0"/>
          <w:w w:val="108"/>
          <w:position w:val="2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E0E0E"/>
          <w:spacing w:val="0"/>
          <w:w w:val="108"/>
          <w:position w:val="2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E0E0E"/>
          <w:spacing w:val="0"/>
          <w:w w:val="108"/>
          <w:position w:val="2"/>
          <w:sz w:val="26"/>
          <w:szCs w:val="26"/>
        </w:rPr>
        <w:t>                                    </w:t>
      </w:r>
      <w:r>
        <w:rPr>
          <w:rFonts w:cs="Times New Roman" w:hAnsi="Times New Roman" w:eastAsia="Times New Roman" w:ascii="Times New Roman"/>
          <w:color w:val="0E0E0E"/>
          <w:spacing w:val="21"/>
          <w:w w:val="108"/>
          <w:position w:val="2"/>
          <w:sz w:val="26"/>
          <w:szCs w:val="26"/>
        </w:rPr>
        <w:t> </w:t>
      </w:r>
      <w:r>
        <w:rPr>
          <w:rFonts w:cs="Arial" w:hAnsi="Arial" w:eastAsia="Arial" w:ascii="Arial"/>
          <w:color w:val="0E0E0E"/>
          <w:spacing w:val="0"/>
          <w:w w:val="75"/>
          <w:position w:val="0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0"/>
          <w:w w:val="110"/>
          <w:position w:val="0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86"/>
          <w:position w:val="0"/>
          <w:sz w:val="19"/>
          <w:szCs w:val="19"/>
        </w:rPr>
        <w:t>L</w:t>
      </w:r>
      <w:r>
        <w:rPr>
          <w:rFonts w:cs="Arial" w:hAnsi="Arial" w:eastAsia="Arial" w:ascii="Arial"/>
          <w:color w:val="0E0E0E"/>
          <w:spacing w:val="0"/>
          <w:w w:val="94"/>
          <w:position w:val="0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4"/>
          <w:position w:val="0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5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L</w:t>
      </w:r>
      <w:r>
        <w:rPr>
          <w:rFonts w:cs="Arial" w:hAnsi="Arial" w:eastAsia="Arial" w:ascii="Arial"/>
          <w:color w:val="0E0E0E"/>
          <w:spacing w:val="-3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3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1</w:t>
      </w:r>
      <w:r>
        <w:rPr>
          <w:rFonts w:cs="Arial" w:hAnsi="Arial" w:eastAsia="Arial" w:ascii="Arial"/>
          <w:color w:val="0E0E0E"/>
          <w:spacing w:val="13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DE</w:t>
      </w:r>
      <w:r>
        <w:rPr>
          <w:rFonts w:cs="Arial" w:hAnsi="Arial" w:eastAsia="Arial" w:ascii="Arial"/>
          <w:color w:val="0E0E0E"/>
          <w:spacing w:val="-19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IE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M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B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-21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5"/>
          <w:position w:val="0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85"/>
          <w:position w:val="0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23"/>
          <w:w w:val="85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2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0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1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7</w:t>
      </w:r>
      <w:r>
        <w:rPr>
          <w:rFonts w:cs="Arial" w:hAnsi="Arial" w:eastAsia="Arial" w:ascii="Arial"/>
          <w:color w:val="0E0E0E"/>
          <w:spacing w:val="23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8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92"/>
          <w:position w:val="0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92"/>
          <w:position w:val="0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92"/>
          <w:position w:val="0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92"/>
          <w:position w:val="0"/>
          <w:sz w:val="19"/>
          <w:szCs w:val="19"/>
        </w:rPr>
        <w:t>T</w:t>
      </w:r>
      <w:r>
        <w:rPr>
          <w:rFonts w:cs="Arial" w:hAnsi="Arial" w:eastAsia="Arial" w:ascii="Arial"/>
          <w:color w:val="0E0E0E"/>
          <w:spacing w:val="0"/>
          <w:w w:val="92"/>
          <w:position w:val="0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25"/>
          <w:w w:val="92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79"/>
          <w:position w:val="0"/>
          <w:sz w:val="19"/>
          <w:szCs w:val="19"/>
        </w:rPr>
        <w:t>P</w:t>
      </w:r>
      <w:r>
        <w:rPr>
          <w:rFonts w:cs="Arial" w:hAnsi="Arial" w:eastAsia="Arial" w:ascii="Arial"/>
          <w:color w:val="0E0E0E"/>
          <w:spacing w:val="0"/>
          <w:w w:val="90"/>
          <w:position w:val="0"/>
          <w:sz w:val="19"/>
          <w:szCs w:val="19"/>
        </w:rPr>
        <w:t>L</w:t>
      </w:r>
      <w:r>
        <w:rPr>
          <w:rFonts w:cs="Arial" w:hAnsi="Arial" w:eastAsia="Arial" w:ascii="Arial"/>
          <w:color w:val="0E0E0E"/>
          <w:spacing w:val="0"/>
          <w:w w:val="106"/>
          <w:position w:val="0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91"/>
          <w:position w:val="0"/>
          <w:sz w:val="19"/>
          <w:szCs w:val="19"/>
        </w:rPr>
        <w:t>Z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O: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68"/>
          <w:position w:val="0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27"/>
          <w:w w:val="68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2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0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1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7</w:t>
      </w:r>
      <w:r>
        <w:rPr>
          <w:rFonts w:cs="Arial" w:hAnsi="Arial" w:eastAsia="Arial" w:ascii="Arial"/>
          <w:color w:val="0E0E0E"/>
          <w:spacing w:val="12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13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93"/>
          <w:position w:val="0"/>
          <w:sz w:val="19"/>
          <w:szCs w:val="19"/>
        </w:rPr>
        <w:t>LA</w:t>
      </w:r>
      <w:r>
        <w:rPr>
          <w:rFonts w:cs="Arial" w:hAnsi="Arial" w:eastAsia="Arial" w:ascii="Arial"/>
          <w:color w:val="0E0E0E"/>
          <w:spacing w:val="0"/>
          <w:w w:val="93"/>
          <w:position w:val="0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93"/>
          <w:position w:val="0"/>
          <w:sz w:val="19"/>
          <w:szCs w:val="19"/>
        </w:rPr>
        <w:t>G</w:t>
      </w:r>
      <w:r>
        <w:rPr>
          <w:rFonts w:cs="Arial" w:hAnsi="Arial" w:eastAsia="Arial" w:ascii="Arial"/>
          <w:color w:val="0E0E0E"/>
          <w:spacing w:val="0"/>
          <w:w w:val="93"/>
          <w:position w:val="0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24"/>
          <w:w w:val="93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75"/>
          <w:position w:val="0"/>
          <w:sz w:val="19"/>
          <w:szCs w:val="19"/>
        </w:rPr>
        <w:t>P</w:t>
      </w:r>
      <w:r>
        <w:rPr>
          <w:rFonts w:cs="Arial" w:hAnsi="Arial" w:eastAsia="Arial" w:ascii="Arial"/>
          <w:color w:val="0E0E0E"/>
          <w:spacing w:val="0"/>
          <w:w w:val="99"/>
          <w:position w:val="0"/>
          <w:sz w:val="19"/>
          <w:szCs w:val="19"/>
        </w:rPr>
        <w:t>LA</w:t>
      </w:r>
      <w:r>
        <w:rPr>
          <w:rFonts w:cs="Arial" w:hAnsi="Arial" w:eastAsia="Arial" w:ascii="Arial"/>
          <w:color w:val="0E0E0E"/>
          <w:spacing w:val="0"/>
          <w:w w:val="91"/>
          <w:position w:val="0"/>
          <w:sz w:val="19"/>
          <w:szCs w:val="19"/>
        </w:rPr>
        <w:t>Z</w:t>
      </w:r>
      <w:r>
        <w:rPr>
          <w:rFonts w:cs="Arial" w:hAnsi="Arial" w:eastAsia="Arial" w:ascii="Arial"/>
          <w:color w:val="0E0E0E"/>
          <w:spacing w:val="0"/>
          <w:w w:val="97"/>
          <w:position w:val="0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: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                                              </w:t>
      </w:r>
      <w:r>
        <w:rPr>
          <w:rFonts w:cs="Arial" w:hAnsi="Arial" w:eastAsia="Arial" w:ascii="Arial"/>
          <w:color w:val="0E0E0E"/>
          <w:spacing w:val="24"/>
          <w:w w:val="100"/>
          <w:position w:val="0"/>
          <w:sz w:val="19"/>
          <w:szCs w:val="19"/>
        </w:rPr>
        <w:t> </w:t>
      </w:r>
      <w:r>
        <w:rPr>
          <w:rFonts w:cs="Times New Roman" w:hAnsi="Times New Roman" w:eastAsia="Times New Roman" w:ascii="Times New Roman"/>
          <w:color w:val="0E0E0E"/>
          <w:spacing w:val="0"/>
          <w:w w:val="100"/>
          <w:position w:val="1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0E0E0E"/>
          <w:spacing w:val="0"/>
          <w:w w:val="100"/>
          <w:position w:val="1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E0E0E"/>
          <w:spacing w:val="0"/>
          <w:w w:val="100"/>
          <w:position w:val="1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E0E0E"/>
          <w:spacing w:val="0"/>
          <w:w w:val="100"/>
          <w:position w:val="1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E0E0E"/>
          <w:spacing w:val="0"/>
          <w:w w:val="100"/>
          <w:position w:val="1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E0E0E"/>
          <w:spacing w:val="0"/>
          <w:w w:val="100"/>
          <w:position w:val="1"/>
          <w:sz w:val="26"/>
          <w:szCs w:val="26"/>
        </w:rPr>
        <w:t>                                              </w:t>
      </w:r>
      <w:r>
        <w:rPr>
          <w:rFonts w:cs="Times New Roman" w:hAnsi="Times New Roman" w:eastAsia="Times New Roman" w:ascii="Times New Roman"/>
          <w:color w:val="0E0E0E"/>
          <w:spacing w:val="13"/>
          <w:w w:val="100"/>
          <w:position w:val="1"/>
          <w:sz w:val="26"/>
          <w:szCs w:val="26"/>
        </w:rPr>
        <w:t> </w:t>
      </w:r>
      <w:r>
        <w:rPr>
          <w:rFonts w:cs="Arial" w:hAnsi="Arial" w:eastAsia="Arial" w:ascii="Arial"/>
          <w:color w:val="0E0E0E"/>
          <w:spacing w:val="0"/>
          <w:w w:val="72"/>
          <w:position w:val="0"/>
          <w:sz w:val="19"/>
          <w:szCs w:val="19"/>
        </w:rPr>
        <w:t>S</w:t>
      </w:r>
      <w:r>
        <w:rPr>
          <w:rFonts w:cs="Arial" w:hAnsi="Arial" w:eastAsia="Arial" w:ascii="Arial"/>
          <w:color w:val="0E0E0E"/>
          <w:spacing w:val="0"/>
          <w:w w:val="110"/>
          <w:position w:val="0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86"/>
          <w:position w:val="0"/>
          <w:sz w:val="19"/>
          <w:szCs w:val="19"/>
        </w:rPr>
        <w:t>L</w:t>
      </w:r>
      <w:r>
        <w:rPr>
          <w:rFonts w:cs="Arial" w:hAnsi="Arial" w:eastAsia="Arial" w:ascii="Arial"/>
          <w:color w:val="0E0E0E"/>
          <w:spacing w:val="0"/>
          <w:w w:val="98"/>
          <w:position w:val="0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5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L</w:t>
      </w:r>
      <w:r>
        <w:rPr>
          <w:rFonts w:cs="Arial" w:hAnsi="Arial" w:eastAsia="Arial" w:ascii="Arial"/>
          <w:color w:val="0E0E0E"/>
          <w:spacing w:val="-3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3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1</w:t>
      </w:r>
      <w:r>
        <w:rPr>
          <w:rFonts w:cs="Arial" w:hAnsi="Arial" w:eastAsia="Arial" w:ascii="Arial"/>
          <w:color w:val="0E0E0E"/>
          <w:spacing w:val="14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7"/>
          <w:position w:val="0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87"/>
          <w:position w:val="0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22"/>
          <w:w w:val="87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91"/>
          <w:position w:val="0"/>
          <w:sz w:val="19"/>
          <w:szCs w:val="19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91"/>
          <w:position w:val="0"/>
          <w:sz w:val="19"/>
          <w:szCs w:val="19"/>
        </w:rPr>
        <w:t>C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I</w:t>
      </w:r>
      <w:r>
        <w:rPr>
          <w:rFonts w:cs="Arial" w:hAnsi="Arial" w:eastAsia="Arial" w:ascii="Arial"/>
          <w:color w:val="0E0E0E"/>
          <w:spacing w:val="0"/>
          <w:w w:val="87"/>
          <w:position w:val="0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0"/>
          <w:w w:val="121"/>
          <w:position w:val="0"/>
          <w:sz w:val="19"/>
          <w:szCs w:val="19"/>
        </w:rPr>
        <w:t>M</w:t>
      </w:r>
      <w:r>
        <w:rPr>
          <w:rFonts w:cs="Arial" w:hAnsi="Arial" w:eastAsia="Arial" w:ascii="Arial"/>
          <w:color w:val="0E0E0E"/>
          <w:spacing w:val="0"/>
          <w:w w:val="102"/>
          <w:position w:val="0"/>
          <w:sz w:val="19"/>
          <w:szCs w:val="19"/>
        </w:rPr>
        <w:t>B</w:t>
      </w:r>
      <w:r>
        <w:rPr>
          <w:rFonts w:cs="Arial" w:hAnsi="Arial" w:eastAsia="Arial" w:ascii="Arial"/>
          <w:color w:val="0E0E0E"/>
          <w:spacing w:val="0"/>
          <w:w w:val="91"/>
          <w:position w:val="0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83"/>
          <w:position w:val="0"/>
          <w:sz w:val="19"/>
          <w:szCs w:val="19"/>
        </w:rPr>
        <w:t>E</w:t>
      </w:r>
      <w:r>
        <w:rPr>
          <w:rFonts w:cs="Arial" w:hAnsi="Arial" w:eastAsia="Arial" w:ascii="Arial"/>
          <w:color w:val="0E0E0E"/>
          <w:spacing w:val="19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7"/>
          <w:position w:val="0"/>
          <w:sz w:val="19"/>
          <w:szCs w:val="19"/>
        </w:rPr>
        <w:t>DE</w:t>
      </w:r>
      <w:r>
        <w:rPr>
          <w:rFonts w:cs="Arial" w:hAnsi="Arial" w:eastAsia="Arial" w:ascii="Arial"/>
          <w:color w:val="0E0E0E"/>
          <w:spacing w:val="17"/>
          <w:w w:val="87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2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0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17</w:t>
      </w:r>
      <w:r>
        <w:rPr>
          <w:rFonts w:cs="Arial" w:hAnsi="Arial" w:eastAsia="Arial" w:ascii="Arial"/>
          <w:color w:val="0E0E0E"/>
          <w:spacing w:val="22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A</w:t>
      </w:r>
      <w:r>
        <w:rPr>
          <w:rFonts w:cs="Arial" w:hAnsi="Arial" w:eastAsia="Arial" w:ascii="Arial"/>
          <w:color w:val="0E0E0E"/>
          <w:spacing w:val="13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93"/>
          <w:position w:val="0"/>
          <w:sz w:val="19"/>
          <w:szCs w:val="19"/>
        </w:rPr>
        <w:t>LA</w:t>
      </w:r>
      <w:r>
        <w:rPr>
          <w:rFonts w:cs="Arial" w:hAnsi="Arial" w:eastAsia="Arial" w:ascii="Arial"/>
          <w:color w:val="0E0E0E"/>
          <w:spacing w:val="0"/>
          <w:w w:val="93"/>
          <w:position w:val="0"/>
          <w:sz w:val="19"/>
          <w:szCs w:val="19"/>
        </w:rPr>
        <w:t>R</w:t>
      </w:r>
      <w:r>
        <w:rPr>
          <w:rFonts w:cs="Arial" w:hAnsi="Arial" w:eastAsia="Arial" w:ascii="Arial"/>
          <w:color w:val="0E0E0E"/>
          <w:spacing w:val="0"/>
          <w:w w:val="93"/>
          <w:position w:val="0"/>
          <w:sz w:val="19"/>
          <w:szCs w:val="19"/>
        </w:rPr>
        <w:t>G</w:t>
      </w:r>
      <w:r>
        <w:rPr>
          <w:rFonts w:cs="Arial" w:hAnsi="Arial" w:eastAsia="Arial" w:ascii="Arial"/>
          <w:color w:val="0E0E0E"/>
          <w:spacing w:val="0"/>
          <w:w w:val="93"/>
          <w:position w:val="0"/>
          <w:sz w:val="19"/>
          <w:szCs w:val="19"/>
        </w:rPr>
        <w:t>O</w:t>
      </w:r>
      <w:r>
        <w:rPr>
          <w:rFonts w:cs="Arial" w:hAnsi="Arial" w:eastAsia="Arial" w:ascii="Arial"/>
          <w:color w:val="0E0E0E"/>
          <w:spacing w:val="22"/>
          <w:w w:val="93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0E0E0E"/>
          <w:spacing w:val="0"/>
          <w:w w:val="83"/>
          <w:position w:val="0"/>
          <w:sz w:val="19"/>
          <w:szCs w:val="19"/>
        </w:rPr>
        <w:t>P</w:t>
      </w:r>
      <w:r>
        <w:rPr>
          <w:rFonts w:cs="Arial" w:hAnsi="Arial" w:eastAsia="Arial" w:ascii="Arial"/>
          <w:color w:val="0E0E0E"/>
          <w:spacing w:val="0"/>
          <w:w w:val="96"/>
          <w:position w:val="0"/>
          <w:sz w:val="19"/>
          <w:szCs w:val="19"/>
        </w:rPr>
        <w:t>LAZ</w:t>
      </w:r>
      <w:r>
        <w:rPr>
          <w:rFonts w:cs="Arial" w:hAnsi="Arial" w:eastAsia="Arial" w:ascii="Arial"/>
          <w:color w:val="0E0E0E"/>
          <w:spacing w:val="0"/>
          <w:w w:val="100"/>
          <w:position w:val="0"/>
          <w:sz w:val="19"/>
          <w:szCs w:val="19"/>
        </w:rPr>
        <w:t>O: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Arial" w:hAnsi="Arial" w:eastAsia="Arial" w:ascii="Arial"/>
          <w:sz w:val="24"/>
          <w:szCs w:val="24"/>
        </w:rPr>
        <w:jc w:val="right"/>
        <w:spacing w:lineRule="exact" w:line="200"/>
        <w:ind w:right="1372"/>
        <w:sectPr>
          <w:type w:val="continuous"/>
          <w:pgSz w:w="15900" w:h="12280" w:orient="landscape"/>
          <w:pgMar w:top="740" w:bottom="280" w:left="740" w:right="640"/>
        </w:sectPr>
      </w:pPr>
      <w:r>
        <w:rPr>
          <w:rFonts w:cs="Arial" w:hAnsi="Arial" w:eastAsia="Arial" w:ascii="Arial"/>
          <w:color w:val="0E0E0E"/>
          <w:w w:val="69"/>
          <w:position w:val="1"/>
          <w:sz w:val="24"/>
          <w:szCs w:val="24"/>
        </w:rPr>
        <w:t>C</w:t>
      </w:r>
      <w:r>
        <w:rPr>
          <w:rFonts w:cs="Arial" w:hAnsi="Arial" w:eastAsia="Arial" w:ascii="Arial"/>
          <w:color w:val="0E0E0E"/>
          <w:w w:val="60"/>
          <w:position w:val="1"/>
          <w:sz w:val="24"/>
          <w:szCs w:val="24"/>
        </w:rPr>
        <w:t>U</w:t>
      </w:r>
      <w:r>
        <w:rPr>
          <w:rFonts w:cs="Arial" w:hAnsi="Arial" w:eastAsia="Arial" w:ascii="Arial"/>
          <w:color w:val="0E0E0E"/>
          <w:w w:val="65"/>
          <w:position w:val="1"/>
          <w:sz w:val="24"/>
          <w:szCs w:val="24"/>
        </w:rPr>
        <w:t>:)</w:t>
      </w:r>
      <w:r>
        <w:rPr>
          <w:rFonts w:cs="Arial" w:hAnsi="Arial" w:eastAsia="Arial" w:ascii="Arial"/>
          <w:color w:val="0E0E0E"/>
          <w:w w:val="80"/>
          <w:position w:val="1"/>
          <w:sz w:val="24"/>
          <w:szCs w:val="24"/>
        </w:rPr>
        <w:t>N</w:t>
      </w:r>
      <w:r>
        <w:rPr>
          <w:rFonts w:cs="Arial" w:hAnsi="Arial" w:eastAsia="Arial" w:ascii="Arial"/>
          <w:color w:val="686868"/>
          <w:w w:val="21"/>
          <w:position w:val="1"/>
          <w:sz w:val="24"/>
          <w:szCs w:val="24"/>
        </w:rPr>
        <w:t>,</w:t>
      </w:r>
      <w:r>
        <w:rPr>
          <w:rFonts w:cs="Arial" w:hAnsi="Arial" w:eastAsia="Arial" w:ascii="Arial"/>
          <w:color w:val="000000"/>
          <w:w w:val="100"/>
          <w:position w:val="0"/>
          <w:sz w:val="24"/>
          <w:szCs w:val="24"/>
        </w:rPr>
      </w:r>
    </w:p>
    <w:p>
      <w:pPr>
        <w:rPr>
          <w:sz w:val="15"/>
          <w:szCs w:val="15"/>
        </w:rPr>
        <w:jc w:val="left"/>
        <w:spacing w:before="1" w:lineRule="exact" w:line="140"/>
      </w:pPr>
      <w:r>
        <w:pict>
          <v:shape type="#_x0000_t75" style="position:absolute;margin-left:38.4pt;margin-top:37.4424pt;width:722.88pt;height:393.626pt;mso-position-horizontal-relative:page;mso-position-vertical-relative:page;z-index:-523">
            <v:imagedata o:title="" r:id="rId10"/>
          </v:shape>
        </w:pict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ind w:left="111"/>
      </w:pPr>
      <w:r>
        <w:rPr>
          <w:rFonts w:cs="Arial" w:hAnsi="Arial" w:eastAsia="Arial" w:ascii="Arial"/>
          <w:color w:val="0F0F0F"/>
          <w:spacing w:val="0"/>
          <w:w w:val="75"/>
          <w:sz w:val="19"/>
          <w:szCs w:val="19"/>
        </w:rPr>
        <w:t>s</w:t>
      </w:r>
      <w:r>
        <w:rPr>
          <w:rFonts w:cs="Arial" w:hAnsi="Arial" w:eastAsia="Arial" w:ascii="Arial"/>
          <w:color w:val="0F0F0F"/>
          <w:spacing w:val="32"/>
          <w:w w:val="75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83"/>
          <w:sz w:val="19"/>
          <w:szCs w:val="19"/>
        </w:rPr>
        <w:t>P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u</w:t>
      </w:r>
      <w:r>
        <w:rPr>
          <w:rFonts w:cs="Arial" w:hAnsi="Arial" w:eastAsia="Arial" w:ascii="Arial"/>
          <w:color w:val="0F0F0F"/>
          <w:spacing w:val="0"/>
          <w:w w:val="122"/>
          <w:sz w:val="19"/>
          <w:szCs w:val="19"/>
        </w:rPr>
        <w:t>b</w:t>
      </w:r>
      <w:r>
        <w:rPr>
          <w:rFonts w:cs="Arial" w:hAnsi="Arial" w:eastAsia="Arial" w:ascii="Arial"/>
          <w:color w:val="0F0F0F"/>
          <w:spacing w:val="0"/>
          <w:w w:val="125"/>
          <w:sz w:val="19"/>
          <w:szCs w:val="19"/>
        </w:rPr>
        <w:t>l</w:t>
      </w:r>
      <w:r>
        <w:rPr>
          <w:rFonts w:cs="Arial" w:hAnsi="Arial" w:eastAsia="Arial" w:ascii="Arial"/>
          <w:color w:val="0F0F0F"/>
          <w:spacing w:val="0"/>
          <w:w w:val="136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116"/>
          <w:sz w:val="19"/>
          <w:szCs w:val="19"/>
        </w:rPr>
        <w:t>c</w:t>
      </w:r>
      <w:r>
        <w:rPr>
          <w:rFonts w:cs="Arial" w:hAnsi="Arial" w:eastAsia="Arial" w:ascii="Arial"/>
          <w:color w:val="0F0F0F"/>
          <w:spacing w:val="0"/>
          <w:w w:val="122"/>
          <w:sz w:val="19"/>
          <w:szCs w:val="19"/>
        </w:rPr>
        <w:t>a</w:t>
      </w:r>
      <w:r>
        <w:rPr>
          <w:rFonts w:cs="Arial" w:hAnsi="Arial" w:eastAsia="Arial" w:ascii="Arial"/>
          <w:color w:val="0F0F0F"/>
          <w:spacing w:val="0"/>
          <w:w w:val="96"/>
          <w:sz w:val="19"/>
          <w:szCs w:val="19"/>
        </w:rPr>
        <w:t>s</w:t>
      </w:r>
      <w:r>
        <w:rPr>
          <w:rFonts w:cs="Arial" w:hAnsi="Arial" w:eastAsia="Arial" w:ascii="Arial"/>
          <w:color w:val="0F0F0F"/>
          <w:spacing w:val="15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79"/>
          <w:sz w:val="19"/>
          <w:szCs w:val="19"/>
        </w:rPr>
        <w:t>S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.</w:t>
      </w:r>
      <w:r>
        <w:rPr>
          <w:rFonts w:cs="Arial" w:hAnsi="Arial" w:eastAsia="Arial" w:ascii="Arial"/>
          <w:color w:val="0F0F0F"/>
          <w:spacing w:val="0"/>
          <w:w w:val="115"/>
          <w:sz w:val="19"/>
          <w:szCs w:val="19"/>
        </w:rPr>
        <w:t>N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.</w:t>
      </w:r>
      <w:r>
        <w:rPr>
          <w:rFonts w:cs="Arial" w:hAnsi="Arial" w:eastAsia="Arial" w:ascii="Arial"/>
          <w:color w:val="0F0F0F"/>
          <w:spacing w:val="0"/>
          <w:w w:val="101"/>
          <w:sz w:val="19"/>
          <w:szCs w:val="19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98"/>
        <w:ind w:left="106"/>
      </w:pPr>
      <w:r>
        <w:rPr>
          <w:rFonts w:cs="Arial" w:hAnsi="Arial" w:eastAsia="Arial" w:ascii="Arial"/>
          <w:color w:val="3D3D3D"/>
          <w:w w:val="49"/>
          <w:sz w:val="19"/>
          <w:szCs w:val="19"/>
        </w:rPr>
        <w:t>F</w:t>
      </w:r>
      <w:r>
        <w:rPr>
          <w:rFonts w:cs="Arial" w:hAnsi="Arial" w:eastAsia="Arial" w:ascii="Arial"/>
          <w:color w:val="0F0F0F"/>
          <w:w w:val="83"/>
          <w:sz w:val="19"/>
          <w:szCs w:val="19"/>
        </w:rPr>
        <w:t>E</w:t>
      </w:r>
      <w:r>
        <w:rPr>
          <w:rFonts w:cs="Arial" w:hAnsi="Arial" w:eastAsia="Arial" w:ascii="Arial"/>
          <w:color w:val="0F0F0F"/>
          <w:w w:val="87"/>
          <w:sz w:val="19"/>
          <w:szCs w:val="19"/>
        </w:rPr>
        <w:t>C</w:t>
      </w:r>
      <w:r>
        <w:rPr>
          <w:rFonts w:cs="Arial" w:hAnsi="Arial" w:eastAsia="Arial" w:ascii="Arial"/>
          <w:color w:val="0F0F0F"/>
          <w:w w:val="90"/>
          <w:sz w:val="19"/>
          <w:szCs w:val="19"/>
        </w:rPr>
        <w:t>H</w:t>
      </w:r>
      <w:r>
        <w:rPr>
          <w:rFonts w:cs="Arial" w:hAnsi="Arial" w:eastAsia="Arial" w:ascii="Arial"/>
          <w:color w:val="0F0F0F"/>
          <w:w w:val="113"/>
          <w:sz w:val="19"/>
          <w:szCs w:val="19"/>
        </w:rPr>
        <w:t>A</w:t>
      </w:r>
      <w:r>
        <w:rPr>
          <w:rFonts w:cs="Arial" w:hAnsi="Arial" w:eastAsia="Arial" w:ascii="Arial"/>
          <w:color w:val="0F0F0F"/>
          <w:spacing w:val="15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84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84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21"/>
          <w:w w:val="84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72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104"/>
          <w:sz w:val="19"/>
          <w:szCs w:val="19"/>
        </w:rPr>
        <w:t>N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87"/>
          <w:sz w:val="19"/>
          <w:szCs w:val="19"/>
        </w:rPr>
        <w:t>C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104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0"/>
          <w:w w:val="109"/>
          <w:sz w:val="19"/>
          <w:szCs w:val="19"/>
        </w:rPr>
        <w:t>: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          </w:t>
      </w:r>
      <w:r>
        <w:rPr>
          <w:rFonts w:cs="Arial" w:hAnsi="Arial" w:eastAsia="Arial" w:ascii="Arial"/>
          <w:color w:val="0F0F0F"/>
          <w:spacing w:val="-22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3</w:t>
      </w:r>
      <w:r>
        <w:rPr>
          <w:rFonts w:cs="Arial" w:hAnsi="Arial" w:eastAsia="Arial" w:ascii="Arial"/>
          <w:color w:val="0F0F0F"/>
          <w:spacing w:val="13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37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16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0"/>
          <w:w w:val="116"/>
          <w:sz w:val="19"/>
          <w:szCs w:val="19"/>
        </w:rPr>
        <w:t>n</w:t>
      </w:r>
      <w:r>
        <w:rPr>
          <w:rFonts w:cs="Arial" w:hAnsi="Arial" w:eastAsia="Arial" w:ascii="Arial"/>
          <w:color w:val="0F0F0F"/>
          <w:spacing w:val="0"/>
          <w:w w:val="116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0"/>
          <w:w w:val="116"/>
          <w:sz w:val="19"/>
          <w:szCs w:val="19"/>
        </w:rPr>
        <w:t>r</w:t>
      </w:r>
      <w:r>
        <w:rPr>
          <w:rFonts w:cs="Arial" w:hAnsi="Arial" w:eastAsia="Arial" w:ascii="Arial"/>
          <w:color w:val="0F0F0F"/>
          <w:spacing w:val="0"/>
          <w:w w:val="116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7"/>
          <w:w w:val="116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42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12"/>
          <w:sz w:val="19"/>
          <w:szCs w:val="19"/>
        </w:rPr>
        <w:t>2</w:t>
      </w:r>
      <w:r>
        <w:rPr>
          <w:rFonts w:cs="Arial" w:hAnsi="Arial" w:eastAsia="Arial" w:ascii="Arial"/>
          <w:color w:val="0F0F0F"/>
          <w:spacing w:val="0"/>
          <w:w w:val="112"/>
          <w:sz w:val="19"/>
          <w:szCs w:val="19"/>
        </w:rPr>
        <w:t>0</w:t>
      </w:r>
      <w:r>
        <w:rPr>
          <w:rFonts w:cs="Arial" w:hAnsi="Arial" w:eastAsia="Arial" w:ascii="Arial"/>
          <w:color w:val="0F0F0F"/>
          <w:spacing w:val="0"/>
          <w:w w:val="112"/>
          <w:sz w:val="19"/>
          <w:szCs w:val="19"/>
        </w:rPr>
        <w:t>1</w:t>
      </w:r>
      <w:r>
        <w:rPr>
          <w:rFonts w:cs="Arial" w:hAnsi="Arial" w:eastAsia="Arial" w:ascii="Arial"/>
          <w:color w:val="0F0F0F"/>
          <w:spacing w:val="0"/>
          <w:w w:val="112"/>
          <w:sz w:val="19"/>
          <w:szCs w:val="19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84"/>
        <w:ind w:left="106" w:right="-48"/>
      </w:pPr>
      <w:r>
        <w:rPr>
          <w:rFonts w:cs="Arial" w:hAnsi="Arial" w:eastAsia="Arial" w:ascii="Arial"/>
          <w:color w:val="3D3D3D"/>
          <w:w w:val="9"/>
          <w:sz w:val="19"/>
          <w:szCs w:val="19"/>
        </w:rPr>
        <w:t>,</w:t>
      </w:r>
      <w:r>
        <w:rPr>
          <w:rFonts w:cs="Arial" w:hAnsi="Arial" w:eastAsia="Arial" w:ascii="Arial"/>
          <w:color w:val="0F0F0F"/>
          <w:w w:val="87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5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98"/>
          <w:sz w:val="19"/>
          <w:szCs w:val="19"/>
        </w:rPr>
        <w:t>V</w:t>
      </w:r>
      <w:r>
        <w:rPr>
          <w:rFonts w:cs="Arial" w:hAnsi="Arial" w:eastAsia="Arial" w:ascii="Arial"/>
          <w:color w:val="0F0F0F"/>
          <w:spacing w:val="0"/>
          <w:w w:val="79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0"/>
          <w:w w:val="101"/>
          <w:sz w:val="19"/>
          <w:szCs w:val="19"/>
        </w:rPr>
        <w:t>N</w:t>
      </w:r>
      <w:r>
        <w:rPr>
          <w:rFonts w:cs="Arial" w:hAnsi="Arial" w:eastAsia="Arial" w:ascii="Arial"/>
          <w:color w:val="0F0F0F"/>
          <w:spacing w:val="0"/>
          <w:w w:val="90"/>
          <w:sz w:val="19"/>
          <w:szCs w:val="19"/>
        </w:rPr>
        <w:t>C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121"/>
          <w:sz w:val="19"/>
          <w:szCs w:val="19"/>
        </w:rPr>
        <w:t>M</w:t>
      </w:r>
      <w:r>
        <w:rPr>
          <w:rFonts w:cs="Arial" w:hAnsi="Arial" w:eastAsia="Arial" w:ascii="Arial"/>
          <w:color w:val="0F0F0F"/>
          <w:spacing w:val="0"/>
          <w:w w:val="109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87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0"/>
          <w:w w:val="101"/>
          <w:sz w:val="19"/>
          <w:szCs w:val="19"/>
        </w:rPr>
        <w:t>N</w:t>
      </w:r>
      <w:r>
        <w:rPr>
          <w:rFonts w:cs="Arial" w:hAnsi="Arial" w:eastAsia="Arial" w:ascii="Arial"/>
          <w:color w:val="0F0F0F"/>
          <w:spacing w:val="0"/>
          <w:w w:val="107"/>
          <w:sz w:val="19"/>
          <w:szCs w:val="19"/>
        </w:rPr>
        <w:t>T</w:t>
      </w:r>
      <w:r>
        <w:rPr>
          <w:rFonts w:cs="Arial" w:hAnsi="Arial" w:eastAsia="Arial" w:ascii="Arial"/>
          <w:color w:val="0F0F0F"/>
          <w:spacing w:val="0"/>
          <w:w w:val="94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0"/>
          <w:w w:val="109"/>
          <w:sz w:val="19"/>
          <w:szCs w:val="19"/>
        </w:rPr>
        <w:t>: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    </w:t>
      </w:r>
      <w:r>
        <w:rPr>
          <w:rFonts w:cs="Arial" w:hAnsi="Arial" w:eastAsia="Arial" w:ascii="Arial"/>
          <w:color w:val="0F0F0F"/>
          <w:spacing w:val="25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3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1</w:t>
      </w:r>
      <w:r>
        <w:rPr>
          <w:rFonts w:cs="Arial" w:hAnsi="Arial" w:eastAsia="Arial" w:ascii="Arial"/>
          <w:color w:val="0F0F0F"/>
          <w:spacing w:val="27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37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c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m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b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r</w:t>
      </w:r>
      <w:r>
        <w:rPr>
          <w:rFonts w:cs="Arial" w:hAnsi="Arial" w:eastAsia="Arial" w:ascii="Arial"/>
          <w:color w:val="0F0F0F"/>
          <w:spacing w:val="0"/>
          <w:w w:val="118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15"/>
          <w:w w:val="118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42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10"/>
          <w:sz w:val="19"/>
          <w:szCs w:val="19"/>
        </w:rPr>
        <w:t>2</w:t>
      </w:r>
      <w:r>
        <w:rPr>
          <w:rFonts w:cs="Arial" w:hAnsi="Arial" w:eastAsia="Arial" w:ascii="Arial"/>
          <w:color w:val="0F0F0F"/>
          <w:spacing w:val="0"/>
          <w:w w:val="110"/>
          <w:sz w:val="19"/>
          <w:szCs w:val="19"/>
        </w:rPr>
        <w:t>0</w:t>
      </w:r>
      <w:r>
        <w:rPr>
          <w:rFonts w:cs="Arial" w:hAnsi="Arial" w:eastAsia="Arial" w:ascii="Arial"/>
          <w:color w:val="0F0F0F"/>
          <w:spacing w:val="0"/>
          <w:w w:val="110"/>
          <w:sz w:val="19"/>
          <w:szCs w:val="19"/>
        </w:rPr>
        <w:t>3</w:t>
      </w:r>
      <w:r>
        <w:rPr>
          <w:rFonts w:cs="Arial" w:hAnsi="Arial" w:eastAsia="Arial" w:ascii="Arial"/>
          <w:color w:val="0F0F0F"/>
          <w:spacing w:val="0"/>
          <w:w w:val="110"/>
          <w:sz w:val="19"/>
          <w:szCs w:val="19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center"/>
        <w:spacing w:before="62"/>
        <w:ind w:left="1127" w:right="1751"/>
      </w:pPr>
      <w:r>
        <w:rPr>
          <w:rFonts w:cs="Times New Roman" w:hAnsi="Times New Roman" w:eastAsia="Times New Roman" w:ascii="Times New Roman"/>
          <w:color w:val="0F0F0F"/>
          <w:w w:val="92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0F0F0F"/>
          <w:w w:val="107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F0F0F"/>
          <w:w w:val="110"/>
          <w:sz w:val="26"/>
          <w:szCs w:val="26"/>
        </w:rPr>
        <w:t>7</w:t>
      </w:r>
      <w:r>
        <w:rPr>
          <w:rFonts w:cs="Times New Roman" w:hAnsi="Times New Roman" w:eastAsia="Times New Roman" w:ascii="Times New Roman"/>
          <w:color w:val="0F0F0F"/>
          <w:w w:val="107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0F0F0F"/>
          <w:w w:val="103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F0F0F"/>
          <w:w w:val="110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0F0F0F"/>
          <w:w w:val="103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F0F0F"/>
          <w:w w:val="110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F0F0F"/>
          <w:w w:val="103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F0F0F"/>
          <w:w w:val="114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F0F0F"/>
          <w:w w:val="107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0000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center"/>
        <w:spacing w:before="70"/>
        <w:ind w:left="945" w:right="1573"/>
      </w:pPr>
      <w:r>
        <w:rPr>
          <w:rFonts w:cs="Times New Roman" w:hAnsi="Times New Roman" w:eastAsia="Times New Roman" w:ascii="Times New Roman"/>
          <w:color w:val="0F0F0F"/>
          <w:w w:val="96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0F0F0F"/>
          <w:w w:val="107"/>
          <w:sz w:val="26"/>
          <w:szCs w:val="26"/>
        </w:rPr>
        <w:t>32</w:t>
      </w:r>
      <w:r>
        <w:rPr>
          <w:rFonts w:cs="Times New Roman" w:hAnsi="Times New Roman" w:eastAsia="Times New Roman" w:ascii="Times New Roman"/>
          <w:color w:val="0F0F0F"/>
          <w:w w:val="110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F0F0F"/>
          <w:w w:val="107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F0F0F"/>
          <w:w w:val="114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0F0F0F"/>
          <w:w w:val="99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0F0F0F"/>
          <w:w w:val="110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F0F0F"/>
          <w:w w:val="114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F0F0F"/>
          <w:w w:val="107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F0F0F"/>
          <w:w w:val="103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F0F0F"/>
          <w:w w:val="110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F0F0F"/>
          <w:w w:val="118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F0F0F"/>
          <w:w w:val="103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0000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77" w:lineRule="auto" w:line="316"/>
        <w:ind w:right="5306" w:firstLine="326"/>
      </w:pPr>
      <w:r>
        <w:br w:type="column"/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T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P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48"/>
          <w:w w:val="91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4"/>
          <w:w w:val="91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0"/>
          <w:w w:val="94"/>
          <w:sz w:val="19"/>
          <w:szCs w:val="19"/>
        </w:rPr>
        <w:t>B</w:t>
      </w:r>
      <w:r>
        <w:rPr>
          <w:rFonts w:cs="Arial" w:hAnsi="Arial" w:eastAsia="Arial" w:ascii="Arial"/>
          <w:color w:val="0F0F0F"/>
          <w:spacing w:val="0"/>
          <w:w w:val="95"/>
          <w:sz w:val="19"/>
          <w:szCs w:val="19"/>
        </w:rPr>
        <w:t>L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94"/>
          <w:sz w:val="19"/>
          <w:szCs w:val="19"/>
        </w:rPr>
        <w:t>G</w:t>
      </w:r>
      <w:r>
        <w:rPr>
          <w:rFonts w:cs="Arial" w:hAnsi="Arial" w:eastAsia="Arial" w:ascii="Arial"/>
          <w:color w:val="0F0F0F"/>
          <w:spacing w:val="0"/>
          <w:w w:val="117"/>
          <w:sz w:val="19"/>
          <w:szCs w:val="19"/>
        </w:rPr>
        <w:t>A</w:t>
      </w:r>
      <w:r>
        <w:rPr>
          <w:rFonts w:cs="Arial" w:hAnsi="Arial" w:eastAsia="Arial" w:ascii="Arial"/>
          <w:color w:val="0F0F0F"/>
          <w:spacing w:val="0"/>
          <w:w w:val="80"/>
          <w:sz w:val="19"/>
          <w:szCs w:val="19"/>
        </w:rPr>
        <w:t>C</w:t>
      </w:r>
      <w:r>
        <w:rPr>
          <w:rFonts w:cs="Arial" w:hAnsi="Arial" w:eastAsia="Arial" w:ascii="Arial"/>
          <w:color w:val="0F0F0F"/>
          <w:spacing w:val="0"/>
          <w:w w:val="82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107"/>
          <w:sz w:val="19"/>
          <w:szCs w:val="19"/>
        </w:rPr>
        <w:t>Ó</w:t>
      </w:r>
      <w:r>
        <w:rPr>
          <w:rFonts w:cs="Arial" w:hAnsi="Arial" w:eastAsia="Arial" w:ascii="Arial"/>
          <w:color w:val="0F0F0F"/>
          <w:spacing w:val="0"/>
          <w:w w:val="101"/>
          <w:sz w:val="19"/>
          <w:szCs w:val="19"/>
        </w:rPr>
        <w:t>N</w:t>
      </w:r>
      <w:r>
        <w:rPr>
          <w:rFonts w:cs="Arial" w:hAnsi="Arial" w:eastAsia="Arial" w:ascii="Arial"/>
          <w:color w:val="0F0F0F"/>
          <w:spacing w:val="0"/>
          <w:w w:val="127"/>
          <w:sz w:val="19"/>
          <w:szCs w:val="19"/>
        </w:rPr>
        <w:t>:</w:t>
      </w:r>
      <w:r>
        <w:rPr>
          <w:rFonts w:cs="Arial" w:hAnsi="Arial" w:eastAsia="Arial" w:ascii="Arial"/>
          <w:color w:val="0F0F0F"/>
          <w:spacing w:val="0"/>
          <w:w w:val="127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93"/>
          <w:sz w:val="19"/>
          <w:szCs w:val="19"/>
        </w:rPr>
        <w:t>N</w:t>
      </w:r>
      <w:r>
        <w:rPr>
          <w:rFonts w:cs="Arial" w:hAnsi="Arial" w:eastAsia="Arial" w:ascii="Arial"/>
          <w:color w:val="0F0F0F"/>
          <w:spacing w:val="0"/>
          <w:w w:val="93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0"/>
          <w:w w:val="93"/>
          <w:sz w:val="19"/>
          <w:szCs w:val="19"/>
        </w:rPr>
        <w:t>M</w:t>
      </w:r>
      <w:r>
        <w:rPr>
          <w:rFonts w:cs="Arial" w:hAnsi="Arial" w:eastAsia="Arial" w:ascii="Arial"/>
          <w:color w:val="0F0F0F"/>
          <w:spacing w:val="0"/>
          <w:w w:val="93"/>
          <w:sz w:val="19"/>
          <w:szCs w:val="19"/>
        </w:rPr>
        <w:t>B</w:t>
      </w:r>
      <w:r>
        <w:rPr>
          <w:rFonts w:cs="Arial" w:hAnsi="Arial" w:eastAsia="Arial" w:ascii="Arial"/>
          <w:color w:val="0F0F0F"/>
          <w:spacing w:val="0"/>
          <w:w w:val="93"/>
          <w:sz w:val="19"/>
          <w:szCs w:val="19"/>
        </w:rPr>
        <w:t>R</w:t>
      </w:r>
      <w:r>
        <w:rPr>
          <w:rFonts w:cs="Arial" w:hAnsi="Arial" w:eastAsia="Arial" w:ascii="Arial"/>
          <w:color w:val="0F0F0F"/>
          <w:spacing w:val="0"/>
          <w:w w:val="93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0"/>
          <w:w w:val="93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25"/>
          <w:w w:val="93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93"/>
          <w:sz w:val="19"/>
          <w:szCs w:val="19"/>
        </w:rPr>
        <w:t>DE</w:t>
      </w:r>
      <w:r>
        <w:rPr>
          <w:rFonts w:cs="Arial" w:hAnsi="Arial" w:eastAsia="Arial" w:ascii="Arial"/>
          <w:color w:val="0F0F0F"/>
          <w:spacing w:val="0"/>
          <w:w w:val="93"/>
          <w:sz w:val="19"/>
          <w:szCs w:val="19"/>
        </w:rPr>
        <w:t>L</w:t>
      </w:r>
      <w:r>
        <w:rPr>
          <w:rFonts w:cs="Arial" w:hAnsi="Arial" w:eastAsia="Arial" w:ascii="Arial"/>
          <w:color w:val="0F0F0F"/>
          <w:spacing w:val="-15"/>
          <w:w w:val="93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02"/>
          <w:sz w:val="19"/>
          <w:szCs w:val="19"/>
        </w:rPr>
        <w:t>A</w:t>
      </w:r>
      <w:r>
        <w:rPr>
          <w:rFonts w:cs="Arial" w:hAnsi="Arial" w:eastAsia="Arial" w:ascii="Arial"/>
          <w:color w:val="0F0F0F"/>
          <w:spacing w:val="0"/>
          <w:w w:val="80"/>
          <w:sz w:val="19"/>
          <w:szCs w:val="19"/>
        </w:rPr>
        <w:t>C</w:t>
      </w:r>
      <w:r>
        <w:rPr>
          <w:rFonts w:cs="Arial" w:hAnsi="Arial" w:eastAsia="Arial" w:ascii="Arial"/>
          <w:color w:val="0F0F0F"/>
          <w:spacing w:val="0"/>
          <w:w w:val="90"/>
          <w:sz w:val="19"/>
          <w:szCs w:val="19"/>
        </w:rPr>
        <w:t>R</w:t>
      </w:r>
      <w:r>
        <w:rPr>
          <w:rFonts w:cs="Arial" w:hAnsi="Arial" w:eastAsia="Arial" w:ascii="Arial"/>
          <w:color w:val="0F0F0F"/>
          <w:spacing w:val="0"/>
          <w:w w:val="83"/>
          <w:sz w:val="19"/>
          <w:szCs w:val="19"/>
        </w:rPr>
        <w:t>EE</w:t>
      </w:r>
      <w:r>
        <w:rPr>
          <w:rFonts w:cs="Arial" w:hAnsi="Arial" w:eastAsia="Arial" w:ascii="Arial"/>
          <w:color w:val="0F0F0F"/>
          <w:spacing w:val="0"/>
          <w:w w:val="101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0"/>
          <w:w w:val="90"/>
          <w:sz w:val="19"/>
          <w:szCs w:val="19"/>
        </w:rPr>
        <w:t>R</w:t>
      </w:r>
      <w:r>
        <w:rPr>
          <w:rFonts w:cs="Arial" w:hAnsi="Arial" w:eastAsia="Arial" w:ascii="Arial"/>
          <w:color w:val="0F0F0F"/>
          <w:spacing w:val="0"/>
          <w:w w:val="109"/>
          <w:sz w:val="19"/>
          <w:szCs w:val="19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ind w:left="461"/>
        <w:sectPr>
          <w:pgSz w:w="15840" w:h="12260" w:orient="landscape"/>
          <w:pgMar w:top="1060" w:bottom="280" w:left="700" w:right="2260"/>
          <w:cols w:num="2" w:equalWidth="off">
            <w:col w:w="4345" w:space="868"/>
            <w:col w:w="7667"/>
          </w:cols>
        </w:sectPr>
      </w:pP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M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T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39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87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87"/>
          <w:sz w:val="19"/>
          <w:szCs w:val="19"/>
        </w:rPr>
        <w:t>S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P</w:t>
      </w:r>
      <w:r>
        <w:rPr>
          <w:rFonts w:cs="Arial" w:hAnsi="Arial" w:eastAsia="Arial" w:ascii="Arial"/>
          <w:color w:val="0F0F0F"/>
          <w:spacing w:val="0"/>
          <w:w w:val="97"/>
          <w:sz w:val="19"/>
          <w:szCs w:val="19"/>
        </w:rPr>
        <w:t>U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0"/>
          <w:w w:val="83"/>
          <w:sz w:val="19"/>
          <w:szCs w:val="19"/>
        </w:rPr>
        <w:t>S</w:t>
      </w:r>
      <w:r>
        <w:rPr>
          <w:rFonts w:cs="Arial" w:hAnsi="Arial" w:eastAsia="Arial" w:ascii="Arial"/>
          <w:color w:val="0F0F0F"/>
          <w:spacing w:val="0"/>
          <w:w w:val="99"/>
          <w:sz w:val="19"/>
          <w:szCs w:val="19"/>
        </w:rPr>
        <w:t>T</w:t>
      </w:r>
      <w:r>
        <w:rPr>
          <w:rFonts w:cs="Arial" w:hAnsi="Arial" w:eastAsia="Arial" w:ascii="Arial"/>
          <w:color w:val="0F0F0F"/>
          <w:spacing w:val="0"/>
          <w:w w:val="97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28"/>
          <w:szCs w:val="28"/>
        </w:rPr>
        <w:jc w:val="left"/>
        <w:spacing w:before="9" w:lineRule="exact" w:line="280"/>
      </w:pPr>
      <w:r>
        <w:pict>
          <v:shape type="#_x0000_t75" style="position:absolute;margin-left:39.3739pt;margin-top:38.3699pt;width:725.056pt;height:393.292pt;mso-position-horizontal-relative:page;mso-position-vertical-relative:page;z-index:-522">
            <v:imagedata o:title="" r:id="rId11"/>
          </v:shape>
        </w:pict>
      </w: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right"/>
        <w:spacing w:before="38"/>
        <w:ind w:right="111"/>
      </w:pP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-1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8"/>
          <w:sz w:val="18"/>
          <w:szCs w:val="18"/>
        </w:rPr>
        <w:t>A</w:t>
      </w:r>
      <w:r>
        <w:rPr>
          <w:rFonts w:cs="Arial" w:hAnsi="Arial" w:eastAsia="Arial" w:ascii="Arial"/>
          <w:color w:val="484848"/>
          <w:spacing w:val="0"/>
          <w:w w:val="23"/>
          <w:sz w:val="18"/>
          <w:szCs w:val="18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4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8"/>
          <w:szCs w:val="18"/>
        </w:rPr>
        <w:jc w:val="right"/>
        <w:spacing w:lineRule="auto" w:line="580"/>
        <w:ind w:left="11483" w:right="115" w:firstLine="509"/>
        <w:sectPr>
          <w:pgSz w:w="15860" w:h="12240" w:orient="landscape"/>
          <w:pgMar w:top="1120" w:bottom="280" w:left="2260" w:right="480"/>
        </w:sectPr>
      </w:pP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15"/>
          <w:w w:val="109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DI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13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0F0F0F"/>
          <w:spacing w:val="0"/>
          <w:w w:val="100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0F0F0F"/>
          <w:spacing w:val="0"/>
          <w:w w:val="100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0F0F0F"/>
          <w:spacing w:val="6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88"/>
          <w:sz w:val="18"/>
          <w:szCs w:val="18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6"/>
          <w:szCs w:val="26"/>
        </w:rPr>
        <w:jc w:val="left"/>
        <w:spacing w:before="13" w:lineRule="exact" w:line="260"/>
      </w:pPr>
      <w:r>
        <w:pict>
          <v:shape type="#_x0000_t75" style="position:absolute;margin-left:39.3382pt;margin-top:38.4025pt;width:724.398pt;height:392.666pt;mso-position-horizontal-relative:page;mso-position-vertical-relative:page;z-index:-521">
            <v:imagedata o:title="" r:id="rId12"/>
          </v:shape>
        </w:pict>
      </w: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8"/>
          <w:szCs w:val="18"/>
        </w:rPr>
        <w:jc w:val="right"/>
        <w:spacing w:before="37" w:lineRule="auto" w:line="523"/>
        <w:ind w:left="8609" w:right="671" w:hanging="461"/>
      </w:pP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1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-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8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92"/>
          <w:sz w:val="18"/>
          <w:szCs w:val="18"/>
        </w:rPr>
        <w:t>CRE</w:t>
      </w:r>
      <w:r>
        <w:rPr>
          <w:rFonts w:cs="Arial" w:hAnsi="Arial" w:eastAsia="Arial" w:ascii="Arial"/>
          <w:color w:val="0F0F0F"/>
          <w:spacing w:val="0"/>
          <w:w w:val="88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1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95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115"/>
          <w:sz w:val="18"/>
          <w:szCs w:val="18"/>
        </w:rPr>
        <w:t>:</w:t>
      </w:r>
      <w:r>
        <w:rPr>
          <w:rFonts w:cs="Arial" w:hAnsi="Arial" w:eastAsia="Arial" w:ascii="Arial"/>
          <w:color w:val="AEAEAE"/>
          <w:spacing w:val="0"/>
          <w:w w:val="144"/>
          <w:sz w:val="18"/>
          <w:szCs w:val="18"/>
        </w:rPr>
        <w:t>.</w:t>
      </w:r>
      <w:r>
        <w:rPr>
          <w:rFonts w:cs="Arial" w:hAnsi="Arial" w:eastAsia="Arial" w:ascii="Arial"/>
          <w:color w:val="AEAEAE"/>
          <w:spacing w:val="0"/>
          <w:w w:val="112"/>
          <w:sz w:val="18"/>
          <w:szCs w:val="18"/>
        </w:rPr>
        <w:t>·</w:t>
      </w:r>
      <w:r>
        <w:rPr>
          <w:rFonts w:cs="Arial" w:hAnsi="Arial" w:eastAsia="Arial" w:ascii="Arial"/>
          <w:color w:val="AEAEAE"/>
          <w:spacing w:val="0"/>
          <w:w w:val="112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10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10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10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1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16"/>
          <w:w w:val="11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SP</w:t>
      </w:r>
      <w:r>
        <w:rPr>
          <w:rFonts w:cs="Arial" w:hAnsi="Arial" w:eastAsia="Arial" w:ascii="Arial"/>
          <w:color w:val="0F0F0F"/>
          <w:spacing w:val="0"/>
          <w:w w:val="107"/>
          <w:sz w:val="18"/>
          <w:szCs w:val="18"/>
        </w:rPr>
        <w:t>U</w:t>
      </w:r>
      <w:r>
        <w:rPr>
          <w:rFonts w:cs="Arial" w:hAnsi="Arial" w:eastAsia="Arial" w:ascii="Arial"/>
          <w:color w:val="0F0F0F"/>
          <w:spacing w:val="0"/>
          <w:w w:val="96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0F0F0F"/>
          <w:spacing w:val="0"/>
          <w:w w:val="104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2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15"/>
          <w:sz w:val="18"/>
          <w:szCs w:val="18"/>
        </w:rPr>
        <w:t>:</w:t>
      </w:r>
      <w:r>
        <w:rPr>
          <w:rFonts w:cs="Arial" w:hAnsi="Arial" w:eastAsia="Arial" w:ascii="Arial"/>
          <w:color w:val="AEAEAE"/>
          <w:spacing w:val="0"/>
          <w:w w:val="104"/>
          <w:sz w:val="18"/>
          <w:szCs w:val="18"/>
        </w:rPr>
        <w:t>·</w:t>
      </w:r>
      <w:r>
        <w:rPr>
          <w:rFonts w:cs="Arial" w:hAnsi="Arial" w:eastAsia="Arial" w:ascii="Arial"/>
          <w:color w:val="C3C3C3"/>
          <w:spacing w:val="0"/>
          <w:w w:val="96"/>
          <w:sz w:val="18"/>
          <w:szCs w:val="18"/>
        </w:rPr>
        <w:t>·</w:t>
      </w:r>
      <w:r>
        <w:rPr>
          <w:rFonts w:cs="Arial" w:hAnsi="Arial" w:eastAsia="Arial" w:ascii="Arial"/>
          <w:color w:val="AEAEAE"/>
          <w:spacing w:val="0"/>
          <w:w w:val="19"/>
          <w:sz w:val="18"/>
          <w:szCs w:val="1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5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atLeast" w:line="280"/>
        <w:ind w:left="7882" w:right="2300" w:hanging="101"/>
      </w:pPr>
      <w:r>
        <w:rPr>
          <w:rFonts w:cs="Arial" w:hAnsi="Arial" w:eastAsia="Arial" w:ascii="Arial"/>
          <w:color w:val="0F0F0F"/>
          <w:w w:val="84"/>
          <w:sz w:val="18"/>
          <w:szCs w:val="18"/>
        </w:rPr>
        <w:t>N</w:t>
      </w:r>
      <w:r>
        <w:rPr>
          <w:rFonts w:cs="Arial" w:hAnsi="Arial" w:eastAsia="Arial" w:ascii="Arial"/>
          <w:color w:val="0F0F0F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F0F0F"/>
          <w:w w:val="112"/>
          <w:sz w:val="18"/>
          <w:szCs w:val="18"/>
        </w:rPr>
        <w:t>V</w:t>
      </w:r>
      <w:r>
        <w:rPr>
          <w:rFonts w:cs="Arial" w:hAnsi="Arial" w:eastAsia="Arial" w:ascii="Arial"/>
          <w:color w:val="0F0F0F"/>
          <w:w w:val="86"/>
          <w:sz w:val="18"/>
          <w:szCs w:val="18"/>
        </w:rPr>
        <w:t>I</w:t>
      </w:r>
      <w:r>
        <w:rPr>
          <w:rFonts w:cs="Arial" w:hAnsi="Arial" w:eastAsia="Arial" w:ascii="Arial"/>
          <w:color w:val="0F0F0F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0F0F0F"/>
          <w:w w:val="124"/>
          <w:sz w:val="18"/>
          <w:szCs w:val="18"/>
        </w:rPr>
        <w:t>M</w:t>
      </w:r>
      <w:r>
        <w:rPr>
          <w:rFonts w:cs="Arial" w:hAnsi="Arial" w:eastAsia="Arial" w:ascii="Arial"/>
          <w:color w:val="0F0F0F"/>
          <w:w w:val="108"/>
          <w:sz w:val="18"/>
          <w:szCs w:val="18"/>
        </w:rPr>
        <w:t>B</w:t>
      </w:r>
      <w:r>
        <w:rPr>
          <w:rFonts w:cs="Arial" w:hAnsi="Arial" w:eastAsia="Arial" w:ascii="Arial"/>
          <w:color w:val="0F0F0F"/>
          <w:w w:val="92"/>
          <w:sz w:val="18"/>
          <w:szCs w:val="18"/>
        </w:rPr>
        <w:t>R</w:t>
      </w:r>
      <w:r>
        <w:rPr>
          <w:rFonts w:cs="Arial" w:hAnsi="Arial" w:eastAsia="Arial" w:ascii="Arial"/>
          <w:color w:val="0F0F0F"/>
          <w:w w:val="88"/>
          <w:sz w:val="18"/>
          <w:szCs w:val="18"/>
        </w:rPr>
        <w:t>E</w:t>
      </w:r>
      <w:r>
        <w:rPr>
          <w:rFonts w:cs="Arial" w:hAnsi="Arial" w:eastAsia="Arial" w:ascii="Arial"/>
          <w:color w:val="0F0F0F"/>
          <w:w w:val="88"/>
          <w:sz w:val="18"/>
          <w:szCs w:val="18"/>
        </w:rPr>
        <w:t> </w:t>
      </w:r>
      <w:r>
        <w:rPr>
          <w:rFonts w:cs="Arial" w:hAnsi="Arial" w:eastAsia="Arial" w:ascii="Arial"/>
          <w:color w:val="0F0F0F"/>
          <w:w w:val="84"/>
          <w:sz w:val="18"/>
          <w:szCs w:val="18"/>
        </w:rPr>
        <w:t>D</w:t>
      </w:r>
      <w:r>
        <w:rPr>
          <w:rFonts w:cs="Arial" w:hAnsi="Arial" w:eastAsia="Arial" w:ascii="Arial"/>
          <w:color w:val="0F0F0F"/>
          <w:w w:val="105"/>
          <w:sz w:val="18"/>
          <w:szCs w:val="18"/>
        </w:rPr>
        <w:t>I</w:t>
      </w:r>
      <w:r>
        <w:rPr>
          <w:rFonts w:cs="Arial" w:hAnsi="Arial" w:eastAsia="Arial" w:ascii="Arial"/>
          <w:color w:val="0F0F0F"/>
          <w:w w:val="95"/>
          <w:sz w:val="18"/>
          <w:szCs w:val="18"/>
        </w:rPr>
        <w:t>C</w:t>
      </w:r>
      <w:r>
        <w:rPr>
          <w:rFonts w:cs="Arial" w:hAnsi="Arial" w:eastAsia="Arial" w:ascii="Arial"/>
          <w:color w:val="0F0F0F"/>
          <w:w w:val="96"/>
          <w:sz w:val="18"/>
          <w:szCs w:val="18"/>
        </w:rPr>
        <w:t>I</w:t>
      </w:r>
      <w:r>
        <w:rPr>
          <w:rFonts w:cs="Arial" w:hAnsi="Arial" w:eastAsia="Arial" w:ascii="Arial"/>
          <w:color w:val="0F0F0F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0F0F0F"/>
          <w:w w:val="124"/>
          <w:sz w:val="18"/>
          <w:szCs w:val="18"/>
        </w:rPr>
        <w:t>M</w:t>
      </w:r>
      <w:r>
        <w:rPr>
          <w:rFonts w:cs="Arial" w:hAnsi="Arial" w:eastAsia="Arial" w:ascii="Arial"/>
          <w:color w:val="0F0F0F"/>
          <w:w w:val="108"/>
          <w:sz w:val="18"/>
          <w:szCs w:val="18"/>
        </w:rPr>
        <w:t>B</w:t>
      </w:r>
      <w:r>
        <w:rPr>
          <w:rFonts w:cs="Arial" w:hAnsi="Arial" w:eastAsia="Arial" w:ascii="Arial"/>
          <w:color w:val="0F0F0F"/>
          <w:w w:val="92"/>
          <w:sz w:val="18"/>
          <w:szCs w:val="18"/>
        </w:rPr>
        <w:t>RE</w:t>
      </w:r>
      <w:r>
        <w:rPr>
          <w:rFonts w:cs="Arial" w:hAnsi="Arial" w:eastAsia="Arial" w:ascii="Arial"/>
          <w:color w:val="C3C3C3"/>
          <w:w w:val="269"/>
          <w:sz w:val="18"/>
          <w:szCs w:val="18"/>
        </w:rPr>
        <w:t>.</w:t>
      </w:r>
      <w:r>
        <w:rPr>
          <w:rFonts w:cs="Arial" w:hAnsi="Arial" w:eastAsia="Arial" w:ascii="Arial"/>
          <w:color w:val="00000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right"/>
        <w:spacing w:lineRule="exact" w:line="320"/>
        <w:ind w:right="2969"/>
        <w:sectPr>
          <w:pgSz w:w="15860" w:h="12260" w:orient="landscape"/>
          <w:pgMar w:top="1120" w:bottom="280" w:left="2260" w:right="2260"/>
        </w:sectPr>
      </w:pPr>
      <w:r>
        <w:rPr>
          <w:rFonts w:cs="Times New Roman" w:hAnsi="Times New Roman" w:eastAsia="Times New Roman" w:ascii="Times New Roman"/>
          <w:i/>
          <w:color w:val="0F0F0F"/>
          <w:spacing w:val="0"/>
          <w:w w:val="88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32"/>
          <w:szCs w:val="32"/>
        </w:rPr>
      </w:r>
    </w:p>
    <w:p>
      <w:pPr>
        <w:rPr>
          <w:sz w:val="28"/>
          <w:szCs w:val="28"/>
        </w:rPr>
        <w:jc w:val="left"/>
        <w:spacing w:before="12" w:lineRule="exact" w:line="280"/>
      </w:pPr>
      <w:r>
        <w:pict>
          <v:shape type="#_x0000_t75" style="position:absolute;margin-left:38.3787pt;margin-top:38.4175pt;width:721.52pt;height:388.978pt;mso-position-horizontal-relative:page;mso-position-vertical-relative:page;z-index:-520">
            <v:imagedata o:title="" r:id="rId13"/>
          </v:shape>
        </w:pict>
      </w: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37" w:lineRule="auto" w:line="517"/>
        <w:ind w:left="5416" w:right="4013" w:hanging="465"/>
        <w:sectPr>
          <w:pgSz w:w="15860" w:h="12260" w:orient="landscape"/>
          <w:pgMar w:top="1120" w:bottom="280" w:left="2260" w:right="2260"/>
        </w:sectPr>
      </w:pP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0F0F0F"/>
          <w:spacing w:val="-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CR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M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N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14"/>
          <w:w w:val="109"/>
          <w:sz w:val="18"/>
          <w:szCs w:val="18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SP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4"/>
          <w:szCs w:val="24"/>
        </w:rPr>
        <w:jc w:val="left"/>
        <w:spacing w:before="15" w:lineRule="exact" w:line="240"/>
        <w:sectPr>
          <w:pgSz w:w="15860" w:h="12240" w:orient="landscape"/>
          <w:pgMar w:top="1120" w:bottom="280" w:left="2260" w:right="500"/>
        </w:sectPr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50" w:lineRule="auto" w:line="490"/>
        <w:ind w:left="2201" w:right="-33" w:hanging="461"/>
      </w:pPr>
      <w:r>
        <w:pict>
          <v:group style="position:absolute;margin-left:39.3739pt;margin-top:37.4547pt;width:723.135pt;height:387.992pt;mso-position-horizontal-relative:page;mso-position-vertical-relative:page;z-index:-519" coordorigin="787,749" coordsize="14463,7760">
            <v:shape type="#_x0000_t75" style="position:absolute;left:787;top:749;width:14405;height:672">
              <v:imagedata o:title="" r:id="rId14"/>
            </v:shape>
            <v:shape type="#_x0000_t75" style="position:absolute;left:787;top:1441;width:14463;height:7068">
              <v:imagedata o:title="" r:id="rId15"/>
            </v:shape>
            <w10:wrap type="none"/>
          </v:group>
        </w:pict>
      </w:r>
      <w:r>
        <w:rPr>
          <w:rFonts w:cs="Arial" w:hAnsi="Arial" w:eastAsia="Arial" w:ascii="Arial"/>
          <w:color w:val="0F0F0F"/>
          <w:spacing w:val="0"/>
          <w:w w:val="95"/>
          <w:sz w:val="19"/>
          <w:szCs w:val="19"/>
        </w:rPr>
        <w:t>N</w:t>
      </w:r>
      <w:r>
        <w:rPr>
          <w:rFonts w:cs="Arial" w:hAnsi="Arial" w:eastAsia="Arial" w:ascii="Arial"/>
          <w:color w:val="0F0F0F"/>
          <w:spacing w:val="0"/>
          <w:w w:val="95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0"/>
          <w:w w:val="95"/>
          <w:sz w:val="19"/>
          <w:szCs w:val="19"/>
        </w:rPr>
        <w:t>M</w:t>
      </w:r>
      <w:r>
        <w:rPr>
          <w:rFonts w:cs="Arial" w:hAnsi="Arial" w:eastAsia="Arial" w:ascii="Arial"/>
          <w:color w:val="0F0F0F"/>
          <w:spacing w:val="0"/>
          <w:w w:val="95"/>
          <w:sz w:val="19"/>
          <w:szCs w:val="19"/>
        </w:rPr>
        <w:t>B</w:t>
      </w:r>
      <w:r>
        <w:rPr>
          <w:rFonts w:cs="Arial" w:hAnsi="Arial" w:eastAsia="Arial" w:ascii="Arial"/>
          <w:color w:val="0F0F0F"/>
          <w:spacing w:val="0"/>
          <w:w w:val="95"/>
          <w:sz w:val="19"/>
          <w:szCs w:val="19"/>
        </w:rPr>
        <w:t>R</w:t>
      </w:r>
      <w:r>
        <w:rPr>
          <w:rFonts w:cs="Arial" w:hAnsi="Arial" w:eastAsia="Arial" w:ascii="Arial"/>
          <w:color w:val="0F0F0F"/>
          <w:spacing w:val="0"/>
          <w:w w:val="95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49"/>
          <w:w w:val="95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95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95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0"/>
          <w:w w:val="95"/>
          <w:sz w:val="19"/>
          <w:szCs w:val="19"/>
        </w:rPr>
        <w:t>L</w:t>
      </w:r>
      <w:r>
        <w:rPr>
          <w:rFonts w:cs="Arial" w:hAnsi="Arial" w:eastAsia="Arial" w:ascii="Arial"/>
          <w:color w:val="0F0F0F"/>
          <w:spacing w:val="-18"/>
          <w:w w:val="95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02"/>
          <w:sz w:val="19"/>
          <w:szCs w:val="19"/>
        </w:rPr>
        <w:t>A</w:t>
      </w:r>
      <w:r>
        <w:rPr>
          <w:rFonts w:cs="Arial" w:hAnsi="Arial" w:eastAsia="Arial" w:ascii="Arial"/>
          <w:color w:val="0F0F0F"/>
          <w:spacing w:val="0"/>
          <w:w w:val="87"/>
          <w:sz w:val="19"/>
          <w:szCs w:val="19"/>
        </w:rPr>
        <w:t>CR</w:t>
      </w:r>
      <w:r>
        <w:rPr>
          <w:rFonts w:cs="Arial" w:hAnsi="Arial" w:eastAsia="Arial" w:ascii="Arial"/>
          <w:color w:val="0F0F0F"/>
          <w:spacing w:val="0"/>
          <w:w w:val="83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0"/>
          <w:w w:val="87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0"/>
          <w:w w:val="101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104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0"/>
          <w:w w:val="87"/>
          <w:sz w:val="19"/>
          <w:szCs w:val="19"/>
        </w:rPr>
        <w:t>R</w:t>
      </w:r>
      <w:r>
        <w:rPr>
          <w:rFonts w:cs="Arial" w:hAnsi="Arial" w:eastAsia="Arial" w:ascii="Arial"/>
          <w:color w:val="0F0F0F"/>
          <w:spacing w:val="0"/>
          <w:w w:val="109"/>
          <w:sz w:val="19"/>
          <w:szCs w:val="19"/>
        </w:rPr>
        <w:t>:</w:t>
      </w:r>
      <w:r>
        <w:rPr>
          <w:rFonts w:cs="Arial" w:hAnsi="Arial" w:eastAsia="Arial" w:ascii="Arial"/>
          <w:color w:val="0F0F0F"/>
          <w:spacing w:val="0"/>
          <w:w w:val="109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M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N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T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36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0F0F0F"/>
          <w:spacing w:val="0"/>
          <w:w w:val="87"/>
          <w:sz w:val="19"/>
          <w:szCs w:val="19"/>
        </w:rPr>
        <w:t>D</w:t>
      </w:r>
      <w:r>
        <w:rPr>
          <w:rFonts w:cs="Arial" w:hAnsi="Arial" w:eastAsia="Arial" w:ascii="Arial"/>
          <w:color w:val="0F0F0F"/>
          <w:spacing w:val="0"/>
          <w:w w:val="100"/>
          <w:sz w:val="19"/>
          <w:szCs w:val="19"/>
        </w:rPr>
        <w:t>I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SP</w:t>
      </w:r>
      <w:r>
        <w:rPr>
          <w:rFonts w:cs="Arial" w:hAnsi="Arial" w:eastAsia="Arial" w:ascii="Arial"/>
          <w:color w:val="0F0F0F"/>
          <w:spacing w:val="0"/>
          <w:w w:val="101"/>
          <w:sz w:val="19"/>
          <w:szCs w:val="19"/>
        </w:rPr>
        <w:t>U</w:t>
      </w:r>
      <w:r>
        <w:rPr>
          <w:rFonts w:cs="Arial" w:hAnsi="Arial" w:eastAsia="Arial" w:ascii="Arial"/>
          <w:color w:val="0F0F0F"/>
          <w:spacing w:val="0"/>
          <w:w w:val="91"/>
          <w:sz w:val="19"/>
          <w:szCs w:val="19"/>
        </w:rPr>
        <w:t>E</w:t>
      </w:r>
      <w:r>
        <w:rPr>
          <w:rFonts w:cs="Arial" w:hAnsi="Arial" w:eastAsia="Arial" w:ascii="Arial"/>
          <w:color w:val="0F0F0F"/>
          <w:spacing w:val="0"/>
          <w:w w:val="83"/>
          <w:sz w:val="19"/>
          <w:szCs w:val="19"/>
        </w:rPr>
        <w:t>S</w:t>
      </w:r>
      <w:r>
        <w:rPr>
          <w:rFonts w:cs="Arial" w:hAnsi="Arial" w:eastAsia="Arial" w:ascii="Arial"/>
          <w:color w:val="0F0F0F"/>
          <w:spacing w:val="0"/>
          <w:w w:val="103"/>
          <w:sz w:val="19"/>
          <w:szCs w:val="19"/>
        </w:rPr>
        <w:t>T</w:t>
      </w:r>
      <w:r>
        <w:rPr>
          <w:rFonts w:cs="Arial" w:hAnsi="Arial" w:eastAsia="Arial" w:ascii="Arial"/>
          <w:color w:val="0F0F0F"/>
          <w:spacing w:val="0"/>
          <w:w w:val="94"/>
          <w:sz w:val="19"/>
          <w:szCs w:val="19"/>
        </w:rPr>
        <w:t>O</w:t>
      </w:r>
      <w:r>
        <w:rPr>
          <w:rFonts w:cs="Arial" w:hAnsi="Arial" w:eastAsia="Arial" w:ascii="Arial"/>
          <w:color w:val="0F0F0F"/>
          <w:spacing w:val="0"/>
          <w:w w:val="109"/>
          <w:sz w:val="19"/>
          <w:szCs w:val="19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before="40"/>
        <w:ind w:right="124"/>
      </w:pPr>
      <w:r>
        <w:br w:type="column"/>
      </w:r>
      <w:r>
        <w:rPr>
          <w:rFonts w:cs="Arial" w:hAnsi="Arial" w:eastAsia="Arial" w:ascii="Arial"/>
          <w:color w:val="0F0F0F"/>
          <w:spacing w:val="0"/>
          <w:w w:val="87"/>
          <w:sz w:val="19"/>
          <w:szCs w:val="19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0"/>
          <w:szCs w:val="20"/>
        </w:rPr>
        <w:jc w:val="right"/>
        <w:ind w:right="105"/>
      </w:pPr>
      <w:r>
        <w:rPr>
          <w:rFonts w:cs="Arial" w:hAnsi="Arial" w:eastAsia="Arial" w:ascii="Arial"/>
          <w:i/>
          <w:color w:val="0F0F0F"/>
          <w:w w:val="68"/>
          <w:sz w:val="20"/>
          <w:szCs w:val="20"/>
        </w:rPr>
        <w:t>S</w:t>
      </w:r>
      <w:r>
        <w:rPr>
          <w:rFonts w:cs="Arial" w:hAnsi="Arial" w:eastAsia="Arial" w:ascii="Arial"/>
          <w:i/>
          <w:color w:val="0F0F0F"/>
          <w:w w:val="86"/>
          <w:sz w:val="20"/>
          <w:szCs w:val="20"/>
        </w:rPr>
        <w:t>J</w:t>
      </w:r>
      <w:r>
        <w:rPr>
          <w:rFonts w:cs="Arial" w:hAnsi="Arial" w:eastAsia="Arial" w:ascii="Arial"/>
          <w:color w:val="000000"/>
          <w:w w:val="100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18"/>
          <w:szCs w:val="18"/>
        </w:rPr>
        <w:jc w:val="right"/>
        <w:ind w:right="124"/>
      </w:pPr>
      <w:r>
        <w:rPr>
          <w:rFonts w:cs="Arial" w:hAnsi="Arial" w:eastAsia="Arial" w:ascii="Arial"/>
          <w:color w:val="0F0F0F"/>
          <w:spacing w:val="0"/>
          <w:w w:val="51"/>
          <w:sz w:val="18"/>
          <w:szCs w:val="18"/>
        </w:rPr>
        <w:t>1\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right"/>
        <w:spacing w:lineRule="auto" w:line="244"/>
        <w:ind w:left="-48" w:right="129" w:firstLine="370"/>
        <w:sectPr>
          <w:type w:val="continuous"/>
          <w:pgSz w:w="15860" w:h="12240" w:orient="landscape"/>
          <w:pgMar w:top="740" w:bottom="280" w:left="2260" w:right="500"/>
          <w:cols w:num="2" w:equalWidth="off">
            <w:col w:w="4079" w:space="8350"/>
            <w:col w:w="671"/>
          </w:cols>
        </w:sectPr>
      </w:pPr>
      <w:r>
        <w:rPr>
          <w:rFonts w:cs="Courier New" w:hAnsi="Courier New" w:eastAsia="Courier New" w:ascii="Courier New"/>
          <w:color w:val="0F0F0F"/>
          <w:w w:val="83"/>
          <w:sz w:val="24"/>
          <w:szCs w:val="24"/>
        </w:rPr>
        <w:t>A</w:t>
      </w:r>
      <w:r>
        <w:rPr>
          <w:rFonts w:cs="Courier New" w:hAnsi="Courier New" w:eastAsia="Courier New" w:ascii="Courier New"/>
          <w:color w:val="0F0F0F"/>
          <w:w w:val="36"/>
          <w:sz w:val="24"/>
          <w:szCs w:val="24"/>
        </w:rPr>
        <w:t>&lt;</w:t>
      </w:r>
      <w:r>
        <w:rPr>
          <w:rFonts w:cs="Courier New" w:hAnsi="Courier New" w:eastAsia="Courier New" w:ascii="Courier New"/>
          <w:color w:val="0F0F0F"/>
          <w:w w:val="36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0F0F0F"/>
          <w:w w:val="74"/>
          <w:sz w:val="21"/>
          <w:szCs w:val="21"/>
        </w:rPr>
        <w:t>S</w:t>
      </w:r>
      <w:r>
        <w:rPr>
          <w:rFonts w:cs="Times New Roman" w:hAnsi="Times New Roman" w:eastAsia="Times New Roman" w:ascii="Times New Roman"/>
          <w:color w:val="0F0F0F"/>
          <w:w w:val="86"/>
          <w:sz w:val="21"/>
          <w:szCs w:val="21"/>
        </w:rPr>
        <w:t>E</w:t>
      </w:r>
      <w:r>
        <w:rPr>
          <w:rFonts w:cs="Times New Roman" w:hAnsi="Times New Roman" w:eastAsia="Times New Roman" w:ascii="Times New Roman"/>
          <w:color w:val="0F0F0F"/>
          <w:w w:val="98"/>
          <w:sz w:val="21"/>
          <w:szCs w:val="21"/>
        </w:rPr>
        <w:t>P</w:t>
      </w:r>
      <w:r>
        <w:rPr>
          <w:rFonts w:cs="Times New Roman" w:hAnsi="Times New Roman" w:eastAsia="Times New Roman" w:ascii="Times New Roman"/>
          <w:color w:val="0F0F0F"/>
          <w:w w:val="93"/>
          <w:sz w:val="21"/>
          <w:szCs w:val="21"/>
        </w:rPr>
        <w:t>T</w:t>
      </w:r>
      <w:r>
        <w:rPr>
          <w:rFonts w:cs="Times New Roman" w:hAnsi="Times New Roman" w:eastAsia="Times New Roman" w:ascii="Times New Roman"/>
          <w:color w:val="0F0F0F"/>
          <w:w w:val="54"/>
          <w:sz w:val="21"/>
          <w:szCs w:val="21"/>
        </w:rPr>
        <w:t>I</w:t>
      </w:r>
      <w:r>
        <w:rPr>
          <w:rFonts w:cs="Times New Roman" w:hAnsi="Times New Roman" w:eastAsia="Times New Roman" w:ascii="Times New Roman"/>
          <w:color w:val="0F0F0F"/>
          <w:w w:val="102"/>
          <w:sz w:val="21"/>
          <w:szCs w:val="21"/>
        </w:rPr>
        <w:t>I</w:t>
      </w:r>
      <w:r>
        <w:rPr>
          <w:rFonts w:cs="Times New Roman" w:hAnsi="Times New Roman" w:eastAsia="Times New Roman" w:ascii="Times New Roman"/>
          <w:color w:val="0F0F0F"/>
          <w:w w:val="102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color w:val="0F0F0F"/>
          <w:w w:val="92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color w:val="0F0F0F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color w:val="00000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83" w:lineRule="auto" w:line="311"/>
        <w:ind w:left="100" w:right="10531" w:firstLine="178"/>
      </w:pPr>
      <w:r>
        <w:pict>
          <v:shape type="#_x0000_t75" style="position:absolute;margin-left:39.3382pt;margin-top:37.4571pt;width:517.153pt;height:378.413pt;mso-position-horizontal-relative:page;mso-position-vertical-relative:page;z-index:-518">
            <v:imagedata o:title="" r:id="rId16"/>
          </v:shape>
        </w:pict>
      </w:r>
      <w:r>
        <w:rPr>
          <w:rFonts w:cs="Arial" w:hAnsi="Arial" w:eastAsia="Arial" w:ascii="Arial"/>
          <w:color w:val="121212"/>
          <w:spacing w:val="0"/>
          <w:w w:val="89"/>
          <w:sz w:val="19"/>
          <w:szCs w:val="19"/>
        </w:rPr>
        <w:t>T</w:t>
      </w:r>
      <w:r>
        <w:rPr>
          <w:rFonts w:cs="Arial" w:hAnsi="Arial" w:eastAsia="Arial" w:ascii="Arial"/>
          <w:color w:val="121212"/>
          <w:spacing w:val="0"/>
          <w:w w:val="89"/>
          <w:sz w:val="19"/>
          <w:szCs w:val="19"/>
        </w:rPr>
        <w:t>I</w:t>
      </w:r>
      <w:r>
        <w:rPr>
          <w:rFonts w:cs="Arial" w:hAnsi="Arial" w:eastAsia="Arial" w:ascii="Arial"/>
          <w:color w:val="121212"/>
          <w:spacing w:val="0"/>
          <w:w w:val="89"/>
          <w:sz w:val="19"/>
          <w:szCs w:val="19"/>
        </w:rPr>
        <w:t>P</w:t>
      </w:r>
      <w:r>
        <w:rPr>
          <w:rFonts w:cs="Arial" w:hAnsi="Arial" w:eastAsia="Arial" w:ascii="Arial"/>
          <w:color w:val="121212"/>
          <w:spacing w:val="0"/>
          <w:w w:val="89"/>
          <w:sz w:val="19"/>
          <w:szCs w:val="19"/>
        </w:rPr>
        <w:t>O</w:t>
      </w:r>
      <w:r>
        <w:rPr>
          <w:rFonts w:cs="Arial" w:hAnsi="Arial" w:eastAsia="Arial" w:ascii="Arial"/>
          <w:color w:val="121212"/>
          <w:spacing w:val="46"/>
          <w:w w:val="89"/>
          <w:sz w:val="19"/>
          <w:szCs w:val="19"/>
        </w:rPr>
        <w:t> </w:t>
      </w:r>
      <w:r>
        <w:rPr>
          <w:rFonts w:cs="Arial" w:hAnsi="Arial" w:eastAsia="Arial" w:ascii="Arial"/>
          <w:color w:val="121212"/>
          <w:spacing w:val="0"/>
          <w:w w:val="89"/>
          <w:sz w:val="19"/>
          <w:szCs w:val="19"/>
        </w:rPr>
        <w:t>D</w:t>
      </w:r>
      <w:r>
        <w:rPr>
          <w:rFonts w:cs="Arial" w:hAnsi="Arial" w:eastAsia="Arial" w:ascii="Arial"/>
          <w:color w:val="121212"/>
          <w:spacing w:val="0"/>
          <w:w w:val="89"/>
          <w:sz w:val="19"/>
          <w:szCs w:val="19"/>
        </w:rPr>
        <w:t>E</w:t>
      </w:r>
      <w:r>
        <w:rPr>
          <w:rFonts w:cs="Arial" w:hAnsi="Arial" w:eastAsia="Arial" w:ascii="Arial"/>
          <w:color w:val="121212"/>
          <w:spacing w:val="5"/>
          <w:w w:val="89"/>
          <w:sz w:val="19"/>
          <w:szCs w:val="19"/>
        </w:rPr>
        <w:t> </w:t>
      </w:r>
      <w:r>
        <w:rPr>
          <w:rFonts w:cs="Arial" w:hAnsi="Arial" w:eastAsia="Arial" w:ascii="Arial"/>
          <w:color w:val="121212"/>
          <w:spacing w:val="0"/>
          <w:w w:val="90"/>
          <w:sz w:val="19"/>
          <w:szCs w:val="19"/>
        </w:rPr>
        <w:t>O</w:t>
      </w:r>
      <w:r>
        <w:rPr>
          <w:rFonts w:cs="Arial" w:hAnsi="Arial" w:eastAsia="Arial" w:ascii="Arial"/>
          <w:color w:val="121212"/>
          <w:spacing w:val="0"/>
          <w:w w:val="94"/>
          <w:sz w:val="19"/>
          <w:szCs w:val="19"/>
        </w:rPr>
        <w:t>B</w:t>
      </w:r>
      <w:r>
        <w:rPr>
          <w:rFonts w:cs="Arial" w:hAnsi="Arial" w:eastAsia="Arial" w:ascii="Arial"/>
          <w:color w:val="121212"/>
          <w:spacing w:val="0"/>
          <w:w w:val="95"/>
          <w:sz w:val="19"/>
          <w:szCs w:val="19"/>
        </w:rPr>
        <w:t>L</w:t>
      </w:r>
      <w:r>
        <w:rPr>
          <w:rFonts w:cs="Arial" w:hAnsi="Arial" w:eastAsia="Arial" w:ascii="Arial"/>
          <w:color w:val="121212"/>
          <w:spacing w:val="0"/>
          <w:w w:val="91"/>
          <w:sz w:val="19"/>
          <w:szCs w:val="19"/>
        </w:rPr>
        <w:t>I</w:t>
      </w:r>
      <w:r>
        <w:rPr>
          <w:rFonts w:cs="Arial" w:hAnsi="Arial" w:eastAsia="Arial" w:ascii="Arial"/>
          <w:color w:val="121212"/>
          <w:spacing w:val="0"/>
          <w:w w:val="97"/>
          <w:sz w:val="19"/>
          <w:szCs w:val="19"/>
        </w:rPr>
        <w:t>G</w:t>
      </w:r>
      <w:r>
        <w:rPr>
          <w:rFonts w:cs="Arial" w:hAnsi="Arial" w:eastAsia="Arial" w:ascii="Arial"/>
          <w:color w:val="121212"/>
          <w:spacing w:val="0"/>
          <w:w w:val="109"/>
          <w:sz w:val="19"/>
          <w:szCs w:val="19"/>
        </w:rPr>
        <w:t>A</w:t>
      </w:r>
      <w:r>
        <w:rPr>
          <w:rFonts w:cs="Arial" w:hAnsi="Arial" w:eastAsia="Arial" w:ascii="Arial"/>
          <w:color w:val="121212"/>
          <w:spacing w:val="0"/>
          <w:w w:val="87"/>
          <w:sz w:val="19"/>
          <w:szCs w:val="19"/>
        </w:rPr>
        <w:t>C</w:t>
      </w:r>
      <w:r>
        <w:rPr>
          <w:rFonts w:cs="Arial" w:hAnsi="Arial" w:eastAsia="Arial" w:ascii="Arial"/>
          <w:color w:val="121212"/>
          <w:spacing w:val="0"/>
          <w:w w:val="82"/>
          <w:sz w:val="19"/>
          <w:szCs w:val="19"/>
        </w:rPr>
        <w:t>I</w:t>
      </w:r>
      <w:r>
        <w:rPr>
          <w:rFonts w:cs="Arial" w:hAnsi="Arial" w:eastAsia="Arial" w:ascii="Arial"/>
          <w:color w:val="121212"/>
          <w:spacing w:val="0"/>
          <w:w w:val="103"/>
          <w:sz w:val="19"/>
          <w:szCs w:val="19"/>
        </w:rPr>
        <w:t>Ó</w:t>
      </w:r>
      <w:r>
        <w:rPr>
          <w:rFonts w:cs="Arial" w:hAnsi="Arial" w:eastAsia="Arial" w:ascii="Arial"/>
          <w:color w:val="121212"/>
          <w:spacing w:val="0"/>
          <w:w w:val="101"/>
          <w:sz w:val="19"/>
          <w:szCs w:val="19"/>
        </w:rPr>
        <w:t>N</w:t>
      </w:r>
      <w:r>
        <w:rPr>
          <w:rFonts w:cs="Arial" w:hAnsi="Arial" w:eastAsia="Arial" w:ascii="Arial"/>
          <w:color w:val="121212"/>
          <w:spacing w:val="0"/>
          <w:w w:val="127"/>
          <w:sz w:val="19"/>
          <w:szCs w:val="19"/>
        </w:rPr>
        <w:t>:</w:t>
      </w:r>
      <w:r>
        <w:rPr>
          <w:rFonts w:cs="Arial" w:hAnsi="Arial" w:eastAsia="Arial" w:ascii="Arial"/>
          <w:color w:val="121212"/>
          <w:spacing w:val="0"/>
          <w:w w:val="127"/>
          <w:sz w:val="19"/>
          <w:szCs w:val="19"/>
        </w:rPr>
        <w:t> </w:t>
      </w:r>
      <w:r>
        <w:rPr>
          <w:rFonts w:cs="Arial" w:hAnsi="Arial" w:eastAsia="Arial" w:ascii="Arial"/>
          <w:color w:val="121212"/>
          <w:spacing w:val="0"/>
          <w:w w:val="92"/>
          <w:sz w:val="19"/>
          <w:szCs w:val="19"/>
        </w:rPr>
        <w:t>O</w:t>
      </w:r>
      <w:r>
        <w:rPr>
          <w:rFonts w:cs="Arial" w:hAnsi="Arial" w:eastAsia="Arial" w:ascii="Arial"/>
          <w:color w:val="121212"/>
          <w:spacing w:val="0"/>
          <w:w w:val="92"/>
          <w:sz w:val="19"/>
          <w:szCs w:val="19"/>
        </w:rPr>
        <w:t>M</w:t>
      </w:r>
      <w:r>
        <w:rPr>
          <w:rFonts w:cs="Arial" w:hAnsi="Arial" w:eastAsia="Arial" w:ascii="Arial"/>
          <w:color w:val="121212"/>
          <w:spacing w:val="0"/>
          <w:w w:val="92"/>
          <w:sz w:val="19"/>
          <w:szCs w:val="19"/>
        </w:rPr>
        <w:t>B</w:t>
      </w:r>
      <w:r>
        <w:rPr>
          <w:rFonts w:cs="Arial" w:hAnsi="Arial" w:eastAsia="Arial" w:ascii="Arial"/>
          <w:color w:val="121212"/>
          <w:spacing w:val="0"/>
          <w:w w:val="92"/>
          <w:sz w:val="19"/>
          <w:szCs w:val="19"/>
        </w:rPr>
        <w:t>R</w:t>
      </w:r>
      <w:r>
        <w:rPr>
          <w:rFonts w:cs="Arial" w:hAnsi="Arial" w:eastAsia="Arial" w:ascii="Arial"/>
          <w:color w:val="121212"/>
          <w:spacing w:val="0"/>
          <w:w w:val="92"/>
          <w:sz w:val="19"/>
          <w:szCs w:val="19"/>
        </w:rPr>
        <w:t>E</w:t>
      </w:r>
      <w:r>
        <w:rPr>
          <w:rFonts w:cs="Arial" w:hAnsi="Arial" w:eastAsia="Arial" w:ascii="Arial"/>
          <w:color w:val="121212"/>
          <w:spacing w:val="0"/>
          <w:w w:val="92"/>
          <w:sz w:val="19"/>
          <w:szCs w:val="19"/>
        </w:rPr>
        <w:t> </w:t>
      </w:r>
      <w:r>
        <w:rPr>
          <w:rFonts w:cs="Arial" w:hAnsi="Arial" w:eastAsia="Arial" w:ascii="Arial"/>
          <w:color w:val="121212"/>
          <w:spacing w:val="3"/>
          <w:w w:val="92"/>
          <w:sz w:val="19"/>
          <w:szCs w:val="19"/>
        </w:rPr>
        <w:t> </w:t>
      </w:r>
      <w:r>
        <w:rPr>
          <w:rFonts w:cs="Arial" w:hAnsi="Arial" w:eastAsia="Arial" w:ascii="Arial"/>
          <w:color w:val="121212"/>
          <w:spacing w:val="0"/>
          <w:w w:val="92"/>
          <w:sz w:val="19"/>
          <w:szCs w:val="19"/>
        </w:rPr>
        <w:t>D</w:t>
      </w:r>
      <w:r>
        <w:rPr>
          <w:rFonts w:cs="Arial" w:hAnsi="Arial" w:eastAsia="Arial" w:ascii="Arial"/>
          <w:color w:val="121212"/>
          <w:spacing w:val="0"/>
          <w:w w:val="92"/>
          <w:sz w:val="19"/>
          <w:szCs w:val="19"/>
        </w:rPr>
        <w:t>E</w:t>
      </w:r>
      <w:r>
        <w:rPr>
          <w:rFonts w:cs="Arial" w:hAnsi="Arial" w:eastAsia="Arial" w:ascii="Arial"/>
          <w:color w:val="121212"/>
          <w:spacing w:val="0"/>
          <w:w w:val="92"/>
          <w:sz w:val="19"/>
          <w:szCs w:val="19"/>
        </w:rPr>
        <w:t>L</w:t>
      </w:r>
      <w:r>
        <w:rPr>
          <w:rFonts w:cs="Arial" w:hAnsi="Arial" w:eastAsia="Arial" w:ascii="Arial"/>
          <w:color w:val="121212"/>
          <w:spacing w:val="-16"/>
          <w:w w:val="92"/>
          <w:sz w:val="19"/>
          <w:szCs w:val="19"/>
        </w:rPr>
        <w:t> </w:t>
      </w:r>
      <w:r>
        <w:rPr>
          <w:rFonts w:cs="Arial" w:hAnsi="Arial" w:eastAsia="Arial" w:ascii="Arial"/>
          <w:color w:val="121212"/>
          <w:spacing w:val="0"/>
          <w:w w:val="102"/>
          <w:sz w:val="19"/>
          <w:szCs w:val="19"/>
        </w:rPr>
        <w:t>A</w:t>
      </w:r>
      <w:r>
        <w:rPr>
          <w:rFonts w:cs="Arial" w:hAnsi="Arial" w:eastAsia="Arial" w:ascii="Arial"/>
          <w:color w:val="121212"/>
          <w:spacing w:val="0"/>
          <w:w w:val="83"/>
          <w:sz w:val="19"/>
          <w:szCs w:val="19"/>
        </w:rPr>
        <w:t>C</w:t>
      </w:r>
      <w:r>
        <w:rPr>
          <w:rFonts w:cs="Arial" w:hAnsi="Arial" w:eastAsia="Arial" w:ascii="Arial"/>
          <w:color w:val="121212"/>
          <w:spacing w:val="0"/>
          <w:w w:val="87"/>
          <w:sz w:val="19"/>
          <w:szCs w:val="19"/>
        </w:rPr>
        <w:t>R</w:t>
      </w:r>
      <w:r>
        <w:rPr>
          <w:rFonts w:cs="Arial" w:hAnsi="Arial" w:eastAsia="Arial" w:ascii="Arial"/>
          <w:color w:val="121212"/>
          <w:spacing w:val="0"/>
          <w:w w:val="83"/>
          <w:sz w:val="19"/>
          <w:szCs w:val="19"/>
        </w:rPr>
        <w:t>EE</w:t>
      </w:r>
      <w:r>
        <w:rPr>
          <w:rFonts w:cs="Arial" w:hAnsi="Arial" w:eastAsia="Arial" w:ascii="Arial"/>
          <w:color w:val="121212"/>
          <w:spacing w:val="0"/>
          <w:w w:val="101"/>
          <w:sz w:val="19"/>
          <w:szCs w:val="19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121212"/>
          <w:spacing w:val="0"/>
          <w:w w:val="90"/>
          <w:sz w:val="19"/>
          <w:szCs w:val="19"/>
        </w:rPr>
        <w:t>R</w:t>
      </w:r>
      <w:r>
        <w:rPr>
          <w:rFonts w:cs="Arial" w:hAnsi="Arial" w:eastAsia="Arial" w:ascii="Arial"/>
          <w:color w:val="121212"/>
          <w:spacing w:val="0"/>
          <w:w w:val="109"/>
          <w:sz w:val="19"/>
          <w:szCs w:val="19"/>
        </w:rPr>
        <w:t>:</w:t>
      </w:r>
      <w:r>
        <w:rPr>
          <w:rFonts w:cs="Arial" w:hAnsi="Arial" w:eastAsia="Arial" w:ascii="Arial"/>
          <w:color w:val="CCCCCC"/>
          <w:spacing w:val="0"/>
          <w:w w:val="100"/>
          <w:sz w:val="19"/>
          <w:szCs w:val="19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17"/>
          <w:szCs w:val="17"/>
        </w:rPr>
        <w:jc w:val="left"/>
        <w:spacing w:before="5" w:lineRule="exact" w:line="160"/>
      </w:pPr>
      <w:r>
        <w:rPr>
          <w:sz w:val="17"/>
          <w:szCs w:val="17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ind w:left="412"/>
      </w:pPr>
      <w:r>
        <w:rPr>
          <w:rFonts w:cs="Arial" w:hAnsi="Arial" w:eastAsia="Arial" w:ascii="Arial"/>
          <w:color w:val="121212"/>
          <w:spacing w:val="0"/>
          <w:w w:val="100"/>
          <w:sz w:val="19"/>
          <w:szCs w:val="19"/>
        </w:rPr>
        <w:t>M</w:t>
      </w:r>
      <w:r>
        <w:rPr>
          <w:rFonts w:cs="Arial" w:hAnsi="Arial" w:eastAsia="Arial" w:ascii="Arial"/>
          <w:color w:val="121212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19"/>
          <w:szCs w:val="19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19"/>
          <w:szCs w:val="19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121212"/>
          <w:spacing w:val="25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121212"/>
          <w:spacing w:val="0"/>
          <w:w w:val="87"/>
          <w:sz w:val="19"/>
          <w:szCs w:val="19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19"/>
          <w:szCs w:val="19"/>
        </w:rPr>
        <w:t>I</w:t>
      </w:r>
      <w:r>
        <w:rPr>
          <w:rFonts w:cs="Arial" w:hAnsi="Arial" w:eastAsia="Arial" w:ascii="Arial"/>
          <w:color w:val="121212"/>
          <w:spacing w:val="0"/>
          <w:w w:val="87"/>
          <w:sz w:val="19"/>
          <w:szCs w:val="19"/>
        </w:rPr>
        <w:t>S</w:t>
      </w:r>
      <w:r>
        <w:rPr>
          <w:rFonts w:cs="Arial" w:hAnsi="Arial" w:eastAsia="Arial" w:ascii="Arial"/>
          <w:color w:val="121212"/>
          <w:spacing w:val="0"/>
          <w:w w:val="90"/>
          <w:sz w:val="19"/>
          <w:szCs w:val="19"/>
        </w:rPr>
        <w:t>P</w:t>
      </w:r>
      <w:r>
        <w:rPr>
          <w:rFonts w:cs="Arial" w:hAnsi="Arial" w:eastAsia="Arial" w:ascii="Arial"/>
          <w:color w:val="121212"/>
          <w:spacing w:val="0"/>
          <w:w w:val="97"/>
          <w:sz w:val="19"/>
          <w:szCs w:val="19"/>
        </w:rPr>
        <w:t>U</w:t>
      </w:r>
      <w:r>
        <w:rPr>
          <w:rFonts w:cs="Arial" w:hAnsi="Arial" w:eastAsia="Arial" w:ascii="Arial"/>
          <w:color w:val="121212"/>
          <w:spacing w:val="0"/>
          <w:w w:val="90"/>
          <w:sz w:val="19"/>
          <w:szCs w:val="19"/>
        </w:rPr>
        <w:t>E</w:t>
      </w:r>
      <w:r>
        <w:rPr>
          <w:rFonts w:cs="Arial" w:hAnsi="Arial" w:eastAsia="Arial" w:ascii="Arial"/>
          <w:color w:val="121212"/>
          <w:spacing w:val="0"/>
          <w:w w:val="83"/>
          <w:sz w:val="19"/>
          <w:szCs w:val="19"/>
        </w:rPr>
        <w:t>S</w:t>
      </w:r>
      <w:r>
        <w:rPr>
          <w:rFonts w:cs="Arial" w:hAnsi="Arial" w:eastAsia="Arial" w:ascii="Arial"/>
          <w:color w:val="121212"/>
          <w:spacing w:val="0"/>
          <w:w w:val="99"/>
          <w:sz w:val="19"/>
          <w:szCs w:val="19"/>
        </w:rPr>
        <w:t>T</w:t>
      </w:r>
      <w:r>
        <w:rPr>
          <w:rFonts w:cs="Arial" w:hAnsi="Arial" w:eastAsia="Arial" w:ascii="Arial"/>
          <w:color w:val="121212"/>
          <w:spacing w:val="0"/>
          <w:w w:val="97"/>
          <w:sz w:val="19"/>
          <w:szCs w:val="19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19"/>
          <w:szCs w:val="19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9"/>
          <w:szCs w:val="9"/>
        </w:rPr>
        <w:jc w:val="left"/>
        <w:ind w:left="2307"/>
      </w:pPr>
      <w:r>
        <w:rPr>
          <w:rFonts w:cs="Times New Roman" w:hAnsi="Times New Roman" w:eastAsia="Times New Roman" w:ascii="Times New Roman"/>
          <w:color w:val="636363"/>
          <w:spacing w:val="0"/>
          <w:w w:val="31"/>
          <w:sz w:val="9"/>
          <w:szCs w:val="9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9"/>
          <w:szCs w:val="9"/>
        </w:rPr>
      </w:r>
    </w:p>
    <w:sectPr>
      <w:pgSz w:w="15860" w:h="12260" w:orient="landscape"/>
      <w:pgMar w:top="1040" w:bottom="280" w:left="720" w:right="2260"/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jpg"/><Relationship Id="rId5" Type="http://schemas.openxmlformats.org/officeDocument/2006/relationships/image" Target="media\image2.png"/><Relationship Id="rId6" Type="http://schemas.openxmlformats.org/officeDocument/2006/relationships/image" Target="media\image3.jpg"/><Relationship Id="rId7" Type="http://schemas.openxmlformats.org/officeDocument/2006/relationships/image" Target="media\image4.png"/><Relationship Id="rId8" Type="http://schemas.openxmlformats.org/officeDocument/2006/relationships/image" Target="media\image5.png"/><Relationship Id="rId9" Type="http://schemas.openxmlformats.org/officeDocument/2006/relationships/image" Target="media\image6.png"/><Relationship Id="rId10" Type="http://schemas.openxmlformats.org/officeDocument/2006/relationships/image" Target="media\image7.png"/><Relationship Id="rId11" Type="http://schemas.openxmlformats.org/officeDocument/2006/relationships/image" Target="media\image8.png"/><Relationship Id="rId12" Type="http://schemas.openxmlformats.org/officeDocument/2006/relationships/image" Target="media\image9.png"/><Relationship Id="rId13" Type="http://schemas.openxmlformats.org/officeDocument/2006/relationships/image" Target="media\image10.png"/><Relationship Id="rId14" Type="http://schemas.openxmlformats.org/officeDocument/2006/relationships/image" Target="media\image11.png"/><Relationship Id="rId15" Type="http://schemas.openxmlformats.org/officeDocument/2006/relationships/image" Target="media\image12.png"/><Relationship Id="rId16" Type="http://schemas.openxmlformats.org/officeDocument/2006/relationships/image" Target="media\image13.pn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